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8E07" w14:textId="0445430A" w:rsidR="00307DF5" w:rsidRPr="001D43B4" w:rsidRDefault="00307DF5" w:rsidP="00307DF5">
      <w:pPr>
        <w:jc w:val="center"/>
      </w:pPr>
      <w:bookmarkStart w:id="0" w:name="_Toc312530870"/>
      <w:bookmarkStart w:id="1" w:name="_Toc273554828"/>
      <w:bookmarkStart w:id="2" w:name="_Toc273558607"/>
    </w:p>
    <w:p w14:paraId="760F8333" w14:textId="77777777" w:rsidR="00307DF5" w:rsidRPr="001D43B4" w:rsidRDefault="00307DF5" w:rsidP="00307DF5">
      <w:pPr>
        <w:jc w:val="center"/>
      </w:pPr>
    </w:p>
    <w:p w14:paraId="4C292181" w14:textId="77777777" w:rsidR="00307DF5" w:rsidRPr="001D43B4" w:rsidRDefault="00307DF5" w:rsidP="00307DF5">
      <w:pPr>
        <w:jc w:val="center"/>
      </w:pPr>
    </w:p>
    <w:p w14:paraId="60F733F1" w14:textId="77777777" w:rsidR="00307DF5" w:rsidRPr="001D43B4" w:rsidRDefault="00307DF5" w:rsidP="00307DF5">
      <w:pPr>
        <w:jc w:val="center"/>
      </w:pPr>
    </w:p>
    <w:p w14:paraId="06909BD7" w14:textId="77777777" w:rsidR="00307DF5" w:rsidRPr="001D43B4" w:rsidRDefault="00307DF5" w:rsidP="00307DF5">
      <w:pPr>
        <w:jc w:val="center"/>
      </w:pPr>
    </w:p>
    <w:p w14:paraId="74B7412C" w14:textId="77777777" w:rsidR="00307DF5" w:rsidRPr="001D43B4" w:rsidRDefault="00307DF5" w:rsidP="00307DF5">
      <w:pPr>
        <w:jc w:val="center"/>
      </w:pPr>
    </w:p>
    <w:p w14:paraId="354C2C6C" w14:textId="77777777" w:rsidR="00307DF5" w:rsidRPr="001D43B4" w:rsidRDefault="00307DF5" w:rsidP="00307DF5">
      <w:pPr>
        <w:jc w:val="center"/>
      </w:pPr>
    </w:p>
    <w:p w14:paraId="791D8D20" w14:textId="77777777" w:rsidR="00307DF5" w:rsidRPr="001D43B4" w:rsidRDefault="00307DF5" w:rsidP="00307DF5">
      <w:pPr>
        <w:jc w:val="center"/>
      </w:pPr>
    </w:p>
    <w:p w14:paraId="7DBBEDAC" w14:textId="72E04032" w:rsidR="00307DF5" w:rsidRPr="001D43B4" w:rsidRDefault="00307DF5" w:rsidP="00307DF5">
      <w:pPr>
        <w:jc w:val="center"/>
      </w:pPr>
    </w:p>
    <w:p w14:paraId="1C3EA79E" w14:textId="04F34EA3" w:rsidR="00BC4057" w:rsidRDefault="00BC4057" w:rsidP="00307DF5">
      <w:pPr>
        <w:jc w:val="center"/>
      </w:pPr>
    </w:p>
    <w:p w14:paraId="051C800F" w14:textId="316985CF" w:rsidR="006C070A" w:rsidRDefault="006C070A" w:rsidP="00307DF5">
      <w:pPr>
        <w:jc w:val="center"/>
      </w:pPr>
    </w:p>
    <w:p w14:paraId="6868BC48" w14:textId="77777777" w:rsidR="00BC4057" w:rsidRPr="001D43B4" w:rsidRDefault="00BC4057" w:rsidP="00307DF5">
      <w:pPr>
        <w:jc w:val="center"/>
      </w:pPr>
    </w:p>
    <w:p w14:paraId="401FC6EF" w14:textId="77777777" w:rsidR="003767A3" w:rsidRPr="001D43B4" w:rsidRDefault="003767A3" w:rsidP="00307DF5">
      <w:pPr>
        <w:jc w:val="center"/>
        <w:rPr>
          <w:b/>
          <w:sz w:val="44"/>
          <w:szCs w:val="44"/>
        </w:rPr>
      </w:pPr>
    </w:p>
    <w:p w14:paraId="1E1F8E2D" w14:textId="77777777" w:rsidR="003767A3" w:rsidRPr="001D43B4" w:rsidRDefault="003767A3" w:rsidP="00307DF5">
      <w:pPr>
        <w:jc w:val="center"/>
        <w:rPr>
          <w:b/>
          <w:sz w:val="44"/>
          <w:szCs w:val="44"/>
        </w:rPr>
      </w:pPr>
    </w:p>
    <w:p w14:paraId="615F0ECB" w14:textId="0ED11C09" w:rsidR="004F6A2E" w:rsidRDefault="004F6A2E" w:rsidP="004F6A2E">
      <w:pPr>
        <w:jc w:val="center"/>
        <w:rPr>
          <w:b/>
          <w:sz w:val="32"/>
          <w:szCs w:val="32"/>
        </w:rPr>
      </w:pPr>
      <w:bookmarkStart w:id="3" w:name="_Hlk82163584"/>
      <w:r w:rsidRPr="002349F4">
        <w:rPr>
          <w:b/>
          <w:sz w:val="32"/>
          <w:szCs w:val="32"/>
        </w:rPr>
        <w:t xml:space="preserve">Генеральный план </w:t>
      </w:r>
      <w:proofErr w:type="spellStart"/>
      <w:r w:rsidR="00F263F7">
        <w:rPr>
          <w:b/>
          <w:sz w:val="32"/>
          <w:szCs w:val="32"/>
        </w:rPr>
        <w:t>Малоприваловского</w:t>
      </w:r>
      <w:proofErr w:type="spellEnd"/>
      <w:r w:rsidRPr="002349F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сельского поселения</w:t>
      </w:r>
      <w:r w:rsidRPr="002349F4">
        <w:rPr>
          <w:b/>
          <w:sz w:val="32"/>
          <w:szCs w:val="32"/>
        </w:rPr>
        <w:t xml:space="preserve"> </w:t>
      </w:r>
      <w:r w:rsidR="00F263F7">
        <w:rPr>
          <w:b/>
          <w:sz w:val="32"/>
          <w:szCs w:val="32"/>
        </w:rPr>
        <w:t>Верхнехавского</w:t>
      </w:r>
      <w:r w:rsidRPr="002349F4">
        <w:rPr>
          <w:b/>
          <w:sz w:val="32"/>
          <w:szCs w:val="32"/>
        </w:rPr>
        <w:t xml:space="preserve"> муниципального района Воронежской области</w:t>
      </w:r>
    </w:p>
    <w:p w14:paraId="16C77537" w14:textId="77777777" w:rsidR="004F6A2E" w:rsidRPr="002349F4" w:rsidRDefault="004F6A2E" w:rsidP="004F6A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(с изменениями)</w:t>
      </w:r>
    </w:p>
    <w:bookmarkEnd w:id="3"/>
    <w:p w14:paraId="7CE86EEE" w14:textId="77777777" w:rsidR="004F6A2E" w:rsidRPr="002349F4" w:rsidRDefault="004F6A2E" w:rsidP="004F6A2E">
      <w:pPr>
        <w:jc w:val="center"/>
        <w:rPr>
          <w:b/>
          <w:sz w:val="36"/>
          <w:szCs w:val="28"/>
        </w:rPr>
      </w:pPr>
    </w:p>
    <w:p w14:paraId="7BF4AA40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74345AF3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1792064E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580892B6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5BF128AE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4DB28FE0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56465718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638821F0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788AD571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012B476A" w14:textId="77777777" w:rsidR="004F6A2E" w:rsidRPr="002349F4" w:rsidRDefault="004F6A2E" w:rsidP="004F6A2E">
      <w:pPr>
        <w:jc w:val="center"/>
        <w:rPr>
          <w:b/>
          <w:sz w:val="28"/>
          <w:szCs w:val="28"/>
        </w:rPr>
      </w:pPr>
    </w:p>
    <w:p w14:paraId="0C239DB0" w14:textId="6FAC4F9C" w:rsidR="004F6A2E" w:rsidRPr="002349F4" w:rsidRDefault="004F6A2E" w:rsidP="004F6A2E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4D65125F" w14:textId="77777777" w:rsidR="004F6A2E" w:rsidRPr="002349F4" w:rsidRDefault="004F6A2E" w:rsidP="004F6A2E">
      <w:pPr>
        <w:jc w:val="center"/>
        <w:rPr>
          <w:b/>
        </w:rPr>
      </w:pPr>
    </w:p>
    <w:p w14:paraId="397EB183" w14:textId="77777777" w:rsidR="004F6A2E" w:rsidRPr="002349F4" w:rsidRDefault="004F6A2E" w:rsidP="004F6A2E">
      <w:pPr>
        <w:jc w:val="center"/>
        <w:rPr>
          <w:b/>
        </w:rPr>
      </w:pPr>
    </w:p>
    <w:p w14:paraId="4C6CB0C0" w14:textId="77777777" w:rsidR="004F6A2E" w:rsidRPr="002349F4" w:rsidRDefault="004F6A2E" w:rsidP="004F6A2E">
      <w:pPr>
        <w:jc w:val="center"/>
      </w:pPr>
    </w:p>
    <w:p w14:paraId="00C59E81" w14:textId="77777777" w:rsidR="004F6A2E" w:rsidRPr="002349F4" w:rsidRDefault="004F6A2E" w:rsidP="004F6A2E">
      <w:pPr>
        <w:jc w:val="center"/>
      </w:pPr>
    </w:p>
    <w:p w14:paraId="385E6BCB" w14:textId="77777777" w:rsidR="004F6A2E" w:rsidRPr="002349F4" w:rsidRDefault="004F6A2E" w:rsidP="004F6A2E">
      <w:pPr>
        <w:jc w:val="center"/>
      </w:pPr>
    </w:p>
    <w:p w14:paraId="195A15AE" w14:textId="77777777" w:rsidR="004F6A2E" w:rsidRPr="002349F4" w:rsidRDefault="004F6A2E" w:rsidP="004F6A2E">
      <w:pPr>
        <w:jc w:val="center"/>
      </w:pPr>
    </w:p>
    <w:p w14:paraId="2FFE655D" w14:textId="77777777" w:rsidR="004F6A2E" w:rsidRPr="002349F4" w:rsidRDefault="004F6A2E" w:rsidP="004F6A2E">
      <w:pPr>
        <w:jc w:val="center"/>
      </w:pPr>
    </w:p>
    <w:p w14:paraId="4D83809E" w14:textId="77777777" w:rsidR="004F6A2E" w:rsidRPr="002349F4" w:rsidRDefault="004F6A2E" w:rsidP="004F6A2E">
      <w:pPr>
        <w:jc w:val="center"/>
      </w:pPr>
    </w:p>
    <w:p w14:paraId="48EA1373" w14:textId="77777777" w:rsidR="004F6A2E" w:rsidRPr="002349F4" w:rsidRDefault="004F6A2E" w:rsidP="004F6A2E">
      <w:pPr>
        <w:jc w:val="center"/>
      </w:pPr>
    </w:p>
    <w:p w14:paraId="56F90BC0" w14:textId="77777777" w:rsidR="004F6A2E" w:rsidRPr="002349F4" w:rsidRDefault="004F6A2E" w:rsidP="004F6A2E">
      <w:pPr>
        <w:jc w:val="center"/>
      </w:pPr>
    </w:p>
    <w:p w14:paraId="2B44B0F3" w14:textId="77777777" w:rsidR="004F6A2E" w:rsidRPr="002349F4" w:rsidRDefault="004F6A2E" w:rsidP="004F6A2E"/>
    <w:p w14:paraId="054518D9" w14:textId="6F568CFE" w:rsidR="004F6A2E" w:rsidRDefault="004F6A2E" w:rsidP="004F6A2E">
      <w:pPr>
        <w:jc w:val="center"/>
        <w:rPr>
          <w:b/>
          <w:sz w:val="28"/>
          <w:szCs w:val="28"/>
        </w:rPr>
      </w:pPr>
      <w:r w:rsidRPr="002349F4">
        <w:rPr>
          <w:b/>
          <w:sz w:val="28"/>
          <w:szCs w:val="28"/>
        </w:rPr>
        <w:t>202</w:t>
      </w:r>
      <w:r w:rsidR="00F263F7">
        <w:rPr>
          <w:b/>
          <w:sz w:val="28"/>
          <w:szCs w:val="28"/>
        </w:rPr>
        <w:t>6</w:t>
      </w:r>
      <w:r w:rsidRPr="002349F4">
        <w:rPr>
          <w:b/>
          <w:sz w:val="28"/>
          <w:szCs w:val="28"/>
        </w:rPr>
        <w:t xml:space="preserve"> г.</w:t>
      </w:r>
    </w:p>
    <w:p w14:paraId="4E7E7F09" w14:textId="3DEA7B73" w:rsidR="00320AE0" w:rsidRPr="001D43B4" w:rsidRDefault="00320AE0" w:rsidP="00320AE0">
      <w:pPr>
        <w:jc w:val="center"/>
        <w:rPr>
          <w:b/>
          <w:sz w:val="28"/>
          <w:szCs w:val="28"/>
        </w:rPr>
      </w:pPr>
      <w:r w:rsidRPr="001D43B4">
        <w:rPr>
          <w:b/>
          <w:sz w:val="28"/>
          <w:szCs w:val="28"/>
        </w:rPr>
        <w:br w:type="page"/>
      </w:r>
    </w:p>
    <w:p w14:paraId="7F68A3E4" w14:textId="77777777" w:rsidR="00B20883" w:rsidRPr="001D43B4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1D43B4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C6464BA" w14:textId="77777777" w:rsidR="002A3784" w:rsidRPr="001D43B4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5717D57F" w14:textId="6118D122" w:rsidR="00C3615D" w:rsidRDefault="00AA237F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:lang w:eastAsia="ru-RU"/>
          <w14:ligatures w14:val="standardContextual"/>
        </w:rPr>
      </w:pPr>
      <w:r w:rsidRPr="00B751C1">
        <w:rPr>
          <w:b w:val="0"/>
          <w:noProof/>
          <w:szCs w:val="24"/>
        </w:rPr>
        <w:fldChar w:fldCharType="begin"/>
      </w:r>
      <w:r w:rsidR="00811C13" w:rsidRPr="00B751C1">
        <w:rPr>
          <w:b w:val="0"/>
          <w:noProof/>
          <w:szCs w:val="24"/>
        </w:rPr>
        <w:instrText xml:space="preserve"> TOC \o "3-3" \h \z \u \t "Заголовок 1;1;Заголовок 2;2" </w:instrText>
      </w:r>
      <w:r w:rsidRPr="00B751C1">
        <w:rPr>
          <w:b w:val="0"/>
          <w:noProof/>
          <w:szCs w:val="24"/>
        </w:rPr>
        <w:fldChar w:fldCharType="separate"/>
      </w:r>
      <w:hyperlink w:anchor="_Toc216120191" w:history="1">
        <w:r w:rsidR="00C3615D" w:rsidRPr="00554542">
          <w:rPr>
            <w:rStyle w:val="a5"/>
            <w:noProof/>
          </w:rPr>
          <w:t>Введение</w:t>
        </w:r>
        <w:r w:rsidR="00C3615D">
          <w:rPr>
            <w:noProof/>
            <w:webHidden/>
          </w:rPr>
          <w:tab/>
        </w:r>
        <w:r w:rsidR="00C3615D">
          <w:rPr>
            <w:noProof/>
            <w:webHidden/>
          </w:rPr>
          <w:fldChar w:fldCharType="begin"/>
        </w:r>
        <w:r w:rsidR="00C3615D">
          <w:rPr>
            <w:noProof/>
            <w:webHidden/>
          </w:rPr>
          <w:instrText xml:space="preserve"> PAGEREF _Toc216120191 \h </w:instrText>
        </w:r>
        <w:r w:rsidR="00C3615D">
          <w:rPr>
            <w:noProof/>
            <w:webHidden/>
          </w:rPr>
        </w:r>
        <w:r w:rsidR="00C3615D">
          <w:rPr>
            <w:noProof/>
            <w:webHidden/>
          </w:rPr>
          <w:fldChar w:fldCharType="separate"/>
        </w:r>
        <w:r w:rsidR="00C3615D">
          <w:rPr>
            <w:noProof/>
            <w:webHidden/>
          </w:rPr>
          <w:t>3</w:t>
        </w:r>
        <w:r w:rsidR="00C3615D">
          <w:rPr>
            <w:noProof/>
            <w:webHidden/>
          </w:rPr>
          <w:fldChar w:fldCharType="end"/>
        </w:r>
      </w:hyperlink>
    </w:p>
    <w:p w14:paraId="48663CE1" w14:textId="5A695069" w:rsidR="00C3615D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:lang w:eastAsia="ru-RU"/>
          <w14:ligatures w14:val="standardContextual"/>
        </w:rPr>
      </w:pPr>
      <w:hyperlink w:anchor="_Toc216120192" w:history="1">
        <w:r w:rsidR="00C3615D" w:rsidRPr="00554542">
          <w:rPr>
            <w:rStyle w:val="a5"/>
            <w:rFonts w:eastAsia="Times New Roman"/>
            <w:noProof/>
            <w:lang w:eastAsia="ar-SA" w:bidi="en-US"/>
          </w:rPr>
          <w:t>1.</w:t>
        </w:r>
        <w:r w:rsidR="00C3615D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Cs w:val="24"/>
            <w:lang w:eastAsia="ru-RU"/>
            <w14:ligatures w14:val="standardContextual"/>
          </w:rPr>
          <w:tab/>
        </w:r>
        <w:r w:rsidR="00C3615D" w:rsidRPr="00554542">
          <w:rPr>
            <w:rStyle w:val="a5"/>
            <w:noProof/>
            <w:lang w:eastAsia="ar-SA" w:bidi="en-US"/>
          </w:rPr>
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  </w:r>
        <w:r w:rsidR="00C3615D">
          <w:rPr>
            <w:noProof/>
            <w:webHidden/>
          </w:rPr>
          <w:tab/>
        </w:r>
        <w:r w:rsidR="00C3615D">
          <w:rPr>
            <w:noProof/>
            <w:webHidden/>
          </w:rPr>
          <w:fldChar w:fldCharType="begin"/>
        </w:r>
        <w:r w:rsidR="00C3615D">
          <w:rPr>
            <w:noProof/>
            <w:webHidden/>
          </w:rPr>
          <w:instrText xml:space="preserve"> PAGEREF _Toc216120192 \h </w:instrText>
        </w:r>
        <w:r w:rsidR="00C3615D">
          <w:rPr>
            <w:noProof/>
            <w:webHidden/>
          </w:rPr>
        </w:r>
        <w:r w:rsidR="00C3615D">
          <w:rPr>
            <w:noProof/>
            <w:webHidden/>
          </w:rPr>
          <w:fldChar w:fldCharType="separate"/>
        </w:r>
        <w:r w:rsidR="00C3615D">
          <w:rPr>
            <w:noProof/>
            <w:webHidden/>
          </w:rPr>
          <w:t>4</w:t>
        </w:r>
        <w:r w:rsidR="00C3615D">
          <w:rPr>
            <w:noProof/>
            <w:webHidden/>
          </w:rPr>
          <w:fldChar w:fldCharType="end"/>
        </w:r>
      </w:hyperlink>
    </w:p>
    <w:p w14:paraId="153A5902" w14:textId="2388D725" w:rsidR="00C3615D" w:rsidRDefault="00000000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kern w:val="2"/>
          <w:szCs w:val="24"/>
          <w:lang w:eastAsia="ru-RU"/>
          <w14:ligatures w14:val="standardContextual"/>
        </w:rPr>
      </w:pPr>
      <w:hyperlink w:anchor="_Toc216120193" w:history="1">
        <w:r w:rsidR="00C3615D" w:rsidRPr="00554542">
          <w:rPr>
            <w:rStyle w:val="a5"/>
            <w:rFonts w:eastAsia="Times New Roman"/>
            <w:noProof/>
            <w:lang w:eastAsia="ar-SA" w:bidi="en-US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C3615D">
          <w:rPr>
            <w:noProof/>
            <w:webHidden/>
          </w:rPr>
          <w:tab/>
        </w:r>
        <w:r w:rsidR="00C3615D">
          <w:rPr>
            <w:noProof/>
            <w:webHidden/>
          </w:rPr>
          <w:fldChar w:fldCharType="begin"/>
        </w:r>
        <w:r w:rsidR="00C3615D">
          <w:rPr>
            <w:noProof/>
            <w:webHidden/>
          </w:rPr>
          <w:instrText xml:space="preserve"> PAGEREF _Toc216120193 \h </w:instrText>
        </w:r>
        <w:r w:rsidR="00C3615D">
          <w:rPr>
            <w:noProof/>
            <w:webHidden/>
          </w:rPr>
        </w:r>
        <w:r w:rsidR="00C3615D">
          <w:rPr>
            <w:noProof/>
            <w:webHidden/>
          </w:rPr>
          <w:fldChar w:fldCharType="separate"/>
        </w:r>
        <w:r w:rsidR="00C3615D">
          <w:rPr>
            <w:noProof/>
            <w:webHidden/>
          </w:rPr>
          <w:t>5</w:t>
        </w:r>
        <w:r w:rsidR="00C3615D">
          <w:rPr>
            <w:noProof/>
            <w:webHidden/>
          </w:rPr>
          <w:fldChar w:fldCharType="end"/>
        </w:r>
      </w:hyperlink>
    </w:p>
    <w:p w14:paraId="66EA929B" w14:textId="7A757053" w:rsidR="002D3FC6" w:rsidRPr="001D43B4" w:rsidRDefault="00AA237F" w:rsidP="00AB2BDA">
      <w:pPr>
        <w:pStyle w:val="11"/>
        <w:rPr>
          <w:rFonts w:eastAsiaTheme="majorEastAsia"/>
          <w:b w:val="0"/>
          <w:bCs w:val="0"/>
          <w:caps/>
        </w:rPr>
      </w:pPr>
      <w:r w:rsidRPr="00B751C1">
        <w:rPr>
          <w:b w:val="0"/>
          <w:noProof/>
        </w:rPr>
        <w:fldChar w:fldCharType="end"/>
      </w:r>
      <w:bookmarkStart w:id="4" w:name="_Toc370201470"/>
      <w:r w:rsidR="002D3FC6" w:rsidRPr="001D43B4">
        <w:br w:type="page"/>
      </w:r>
    </w:p>
    <w:p w14:paraId="500726B0" w14:textId="77777777" w:rsidR="00B20883" w:rsidRPr="00502022" w:rsidRDefault="00B20883" w:rsidP="00D528A2">
      <w:pPr>
        <w:pStyle w:val="1"/>
        <w:rPr>
          <w:rFonts w:cs="Times New Roman"/>
          <w:szCs w:val="24"/>
        </w:rPr>
      </w:pPr>
      <w:bookmarkStart w:id="5" w:name="_Toc216120191"/>
      <w:r w:rsidRPr="00502022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6E09B1DD" w14:textId="766222E6" w:rsidR="004F6A2E" w:rsidRPr="00F263F7" w:rsidRDefault="004F6A2E" w:rsidP="004F6A2E">
      <w:pPr>
        <w:pStyle w:val="ConsPlusTitle"/>
        <w:spacing w:after="24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6" w:name="_Hlk80275502"/>
      <w:r w:rsidRPr="00F263F7">
        <w:rPr>
          <w:rFonts w:ascii="Times New Roman" w:hAnsi="Times New Roman" w:cs="Times New Roman"/>
          <w:b w:val="0"/>
          <w:sz w:val="24"/>
          <w:szCs w:val="24"/>
        </w:rPr>
        <w:t xml:space="preserve">Генеральный план </w:t>
      </w:r>
      <w:proofErr w:type="spellStart"/>
      <w:r w:rsidR="00F263F7"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>Малоприваловского</w:t>
      </w:r>
      <w:proofErr w:type="spellEnd"/>
      <w:r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сельского поселения </w:t>
      </w:r>
      <w:r w:rsidR="00F263F7"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>Верхнехавского</w:t>
      </w:r>
      <w:r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муниципального района</w:t>
      </w:r>
      <w:r w:rsidRPr="00F263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55693" w:rsidRPr="00F263F7">
        <w:rPr>
          <w:rFonts w:ascii="Times New Roman" w:hAnsi="Times New Roman" w:cs="Times New Roman"/>
          <w:b w:val="0"/>
          <w:sz w:val="24"/>
          <w:szCs w:val="24"/>
        </w:rPr>
        <w:t xml:space="preserve">Воронежской области (далее – Генеральный план) </w:t>
      </w:r>
      <w:r w:rsidRPr="00F263F7">
        <w:rPr>
          <w:rFonts w:ascii="Times New Roman" w:hAnsi="Times New Roman" w:cs="Times New Roman"/>
          <w:b w:val="0"/>
          <w:sz w:val="24"/>
          <w:szCs w:val="24"/>
        </w:rPr>
        <w:t xml:space="preserve">утвержден решением Совета народных депутатов </w:t>
      </w:r>
      <w:proofErr w:type="spellStart"/>
      <w:r w:rsidR="00F263F7"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>Малоприваловского</w:t>
      </w:r>
      <w:proofErr w:type="spellEnd"/>
      <w:r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сельского поселения </w:t>
      </w:r>
      <w:r w:rsidR="00F263F7"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>Верхнехавского</w:t>
      </w:r>
      <w:r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муниципального района</w:t>
      </w:r>
      <w:r w:rsidR="00E55693" w:rsidRPr="00F263F7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Воронежской области</w:t>
      </w:r>
      <w:r w:rsidRPr="00F263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от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1</w:t>
      </w:r>
      <w:r w:rsidRPr="00F263F7">
        <w:rPr>
          <w:rFonts w:ascii="Times New Roman" w:hAnsi="Times New Roman"/>
          <w:b w:val="0"/>
          <w:sz w:val="24"/>
          <w:szCs w:val="24"/>
        </w:rPr>
        <w:t>2.</w:t>
      </w:r>
      <w:r w:rsidR="00F263F7" w:rsidRPr="00F263F7">
        <w:rPr>
          <w:rFonts w:ascii="Times New Roman" w:hAnsi="Times New Roman"/>
          <w:b w:val="0"/>
          <w:sz w:val="24"/>
          <w:szCs w:val="24"/>
        </w:rPr>
        <w:t>11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.2011 №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46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 (</w:t>
      </w:r>
      <w:r w:rsidR="00E55693" w:rsidRPr="00F263F7">
        <w:rPr>
          <w:rFonts w:ascii="Times New Roman" w:hAnsi="Times New Roman"/>
          <w:b w:val="0"/>
          <w:sz w:val="24"/>
          <w:szCs w:val="24"/>
        </w:rPr>
        <w:t xml:space="preserve">в </w:t>
      </w:r>
      <w:r w:rsidRPr="00F263F7">
        <w:rPr>
          <w:rFonts w:ascii="Times New Roman" w:hAnsi="Times New Roman"/>
          <w:b w:val="0"/>
          <w:sz w:val="24"/>
          <w:szCs w:val="24"/>
        </w:rPr>
        <w:t>ред</w:t>
      </w:r>
      <w:r w:rsidR="00E55693" w:rsidRPr="00F263F7">
        <w:rPr>
          <w:rFonts w:ascii="Times New Roman" w:hAnsi="Times New Roman"/>
          <w:b w:val="0"/>
          <w:sz w:val="24"/>
          <w:szCs w:val="24"/>
        </w:rPr>
        <w:t>акции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 решений от 1</w:t>
      </w:r>
      <w:r w:rsidR="00F263F7" w:rsidRPr="00F263F7">
        <w:rPr>
          <w:rFonts w:ascii="Times New Roman" w:hAnsi="Times New Roman"/>
          <w:b w:val="0"/>
          <w:sz w:val="24"/>
          <w:szCs w:val="24"/>
        </w:rPr>
        <w:t>9</w:t>
      </w:r>
      <w:r w:rsidRPr="00F263F7">
        <w:rPr>
          <w:rFonts w:ascii="Times New Roman" w:hAnsi="Times New Roman"/>
          <w:b w:val="0"/>
          <w:sz w:val="24"/>
          <w:szCs w:val="24"/>
        </w:rPr>
        <w:t>.</w:t>
      </w:r>
      <w:r w:rsidR="00F263F7" w:rsidRPr="00F263F7">
        <w:rPr>
          <w:rFonts w:ascii="Times New Roman" w:hAnsi="Times New Roman"/>
          <w:b w:val="0"/>
          <w:sz w:val="24"/>
          <w:szCs w:val="24"/>
        </w:rPr>
        <w:t>11</w:t>
      </w:r>
      <w:r w:rsidRPr="00F263F7">
        <w:rPr>
          <w:rFonts w:ascii="Times New Roman" w:hAnsi="Times New Roman"/>
          <w:b w:val="0"/>
          <w:sz w:val="24"/>
          <w:szCs w:val="24"/>
        </w:rPr>
        <w:t>.201</w:t>
      </w:r>
      <w:r w:rsidR="00F263F7" w:rsidRPr="00F263F7">
        <w:rPr>
          <w:rFonts w:ascii="Times New Roman" w:hAnsi="Times New Roman"/>
          <w:b w:val="0"/>
          <w:sz w:val="24"/>
          <w:szCs w:val="24"/>
        </w:rPr>
        <w:t>5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 №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5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,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29</w:t>
      </w:r>
      <w:r w:rsidRPr="00F263F7">
        <w:rPr>
          <w:rFonts w:ascii="Times New Roman" w:hAnsi="Times New Roman"/>
          <w:b w:val="0"/>
          <w:sz w:val="24"/>
          <w:szCs w:val="24"/>
        </w:rPr>
        <w:t>.0</w:t>
      </w:r>
      <w:r w:rsidR="00F263F7" w:rsidRPr="00F263F7">
        <w:rPr>
          <w:rFonts w:ascii="Times New Roman" w:hAnsi="Times New Roman"/>
          <w:b w:val="0"/>
          <w:sz w:val="24"/>
          <w:szCs w:val="24"/>
        </w:rPr>
        <w:t>4</w:t>
      </w:r>
      <w:r w:rsidRPr="00F263F7">
        <w:rPr>
          <w:rFonts w:ascii="Times New Roman" w:hAnsi="Times New Roman"/>
          <w:b w:val="0"/>
          <w:sz w:val="24"/>
          <w:szCs w:val="24"/>
        </w:rPr>
        <w:t>.20</w:t>
      </w:r>
      <w:r w:rsidR="00F263F7" w:rsidRPr="00F263F7">
        <w:rPr>
          <w:rFonts w:ascii="Times New Roman" w:hAnsi="Times New Roman"/>
          <w:b w:val="0"/>
          <w:sz w:val="24"/>
          <w:szCs w:val="24"/>
        </w:rPr>
        <w:t>19</w:t>
      </w:r>
      <w:r w:rsidRPr="00F263F7">
        <w:rPr>
          <w:rFonts w:ascii="Times New Roman" w:hAnsi="Times New Roman"/>
          <w:b w:val="0"/>
          <w:sz w:val="24"/>
          <w:szCs w:val="24"/>
        </w:rPr>
        <w:t xml:space="preserve"> №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88, 16.10.2019 № 95, 28.03.2022 № 34,</w:t>
      </w:r>
      <w:r w:rsidR="000013E2">
        <w:rPr>
          <w:rFonts w:ascii="Times New Roman" w:hAnsi="Times New Roman"/>
          <w:b w:val="0"/>
          <w:sz w:val="24"/>
          <w:szCs w:val="24"/>
        </w:rPr>
        <w:t xml:space="preserve"> 28.12.2022 № 54, </w:t>
      </w:r>
      <w:r w:rsidR="00F263F7" w:rsidRPr="00F263F7">
        <w:rPr>
          <w:rFonts w:ascii="Times New Roman" w:hAnsi="Times New Roman"/>
          <w:b w:val="0"/>
          <w:sz w:val="24"/>
          <w:szCs w:val="24"/>
        </w:rPr>
        <w:t>20.09.2023 № 73</w:t>
      </w:r>
      <w:r w:rsidRPr="00F263F7">
        <w:rPr>
          <w:rFonts w:ascii="Times New Roman" w:hAnsi="Times New Roman" w:cs="Times New Roman"/>
          <w:b w:val="0"/>
          <w:sz w:val="24"/>
          <w:szCs w:val="24"/>
        </w:rPr>
        <w:t>).</w:t>
      </w:r>
    </w:p>
    <w:p w14:paraId="48D76CA4" w14:textId="77777777" w:rsidR="000013E2" w:rsidRDefault="00F263F7" w:rsidP="00F263F7">
      <w:pPr>
        <w:ind w:firstLine="731"/>
      </w:pPr>
      <w:r w:rsidRPr="00F263F7">
        <w:t xml:space="preserve">Внесение изменений в Генеральный план </w:t>
      </w:r>
      <w:proofErr w:type="spellStart"/>
      <w:r w:rsidRPr="00F263F7">
        <w:t>Малоприваловского</w:t>
      </w:r>
      <w:proofErr w:type="spellEnd"/>
      <w:r w:rsidRPr="00F263F7">
        <w:t xml:space="preserve"> сельского поселения Верхнехавского муниципального района Воронежской области выполнено БУВО «Нормативно-проектный центр» на основании постановления администрации Новоусманского муниципального района от 21.10.2022 № 57 в части отображения в Генеральном плане </w:t>
      </w:r>
      <w:proofErr w:type="spellStart"/>
      <w:r w:rsidRPr="00F263F7">
        <w:t>приаэродромных</w:t>
      </w:r>
      <w:proofErr w:type="spellEnd"/>
      <w:r w:rsidRPr="00F263F7">
        <w:t xml:space="preserve"> территорий. </w:t>
      </w:r>
    </w:p>
    <w:p w14:paraId="08D06D6B" w14:textId="2DE1C1E0" w:rsidR="00F263F7" w:rsidRPr="00F263F7" w:rsidRDefault="00F263F7" w:rsidP="000013E2">
      <w:pPr>
        <w:spacing w:after="240"/>
        <w:ind w:firstLine="731"/>
      </w:pPr>
      <w:r w:rsidRPr="00F263F7">
        <w:t xml:space="preserve">Изменения генерального плана утверждены решением совета народных депутатов </w:t>
      </w:r>
      <w:proofErr w:type="spellStart"/>
      <w:r w:rsidRPr="00F263F7">
        <w:t>Малоприваловского</w:t>
      </w:r>
      <w:proofErr w:type="spellEnd"/>
      <w:r w:rsidRPr="00F263F7">
        <w:t xml:space="preserve"> сельского поселения Верхнехавского муниципального района от 28.12.2022 № 54.</w:t>
      </w:r>
    </w:p>
    <w:p w14:paraId="6615E08A" w14:textId="77777777" w:rsidR="000013E2" w:rsidRPr="000013E2" w:rsidRDefault="000013E2" w:rsidP="000013E2">
      <w:pPr>
        <w:ind w:firstLine="731"/>
      </w:pPr>
      <w:r w:rsidRPr="000013E2">
        <w:t xml:space="preserve">Внесение изменений в Генеральный план </w:t>
      </w:r>
      <w:proofErr w:type="spellStart"/>
      <w:r w:rsidRPr="000013E2">
        <w:t>Малоприваловского</w:t>
      </w:r>
      <w:proofErr w:type="spellEnd"/>
      <w:r w:rsidRPr="000013E2">
        <w:t xml:space="preserve"> сельского поселения Верхнехавского муниципального района Воронежской области выполнено БУВО «Нормативно-проектный центр» в части корректировки ранее разработанных материалов по границам населенного пункта посёлка </w:t>
      </w:r>
      <w:proofErr w:type="spellStart"/>
      <w:r w:rsidRPr="000013E2">
        <w:t>Желдаевка</w:t>
      </w:r>
      <w:proofErr w:type="spellEnd"/>
      <w:r w:rsidRPr="000013E2">
        <w:t>.</w:t>
      </w:r>
    </w:p>
    <w:p w14:paraId="619E7A29" w14:textId="552CD98D" w:rsidR="000013E2" w:rsidRDefault="000013E2" w:rsidP="000013E2">
      <w:pPr>
        <w:shd w:val="clear" w:color="auto" w:fill="FFFFFF"/>
        <w:spacing w:after="240"/>
        <w:ind w:firstLine="709"/>
      </w:pPr>
      <w:r>
        <w:rPr>
          <w:lang w:eastAsia="ar-SA" w:bidi="en-US"/>
        </w:rPr>
        <w:t>И</w:t>
      </w:r>
      <w:r w:rsidRPr="00F263F7">
        <w:rPr>
          <w:lang w:eastAsia="ar-SA" w:bidi="en-US"/>
        </w:rPr>
        <w:t>зменени</w:t>
      </w:r>
      <w:r>
        <w:rPr>
          <w:lang w:eastAsia="ar-SA" w:bidi="en-US"/>
        </w:rPr>
        <w:t>я</w:t>
      </w:r>
      <w:r w:rsidRPr="00F263F7">
        <w:rPr>
          <w:lang w:eastAsia="ar-SA" w:bidi="en-US"/>
        </w:rPr>
        <w:t xml:space="preserve"> </w:t>
      </w:r>
      <w:r>
        <w:rPr>
          <w:lang w:eastAsia="ar-SA" w:bidi="en-US"/>
        </w:rPr>
        <w:t>г</w:t>
      </w:r>
      <w:r w:rsidRPr="00F263F7">
        <w:rPr>
          <w:lang w:eastAsia="ar-SA" w:bidi="en-US"/>
        </w:rPr>
        <w:t>енеральн</w:t>
      </w:r>
      <w:r>
        <w:rPr>
          <w:lang w:eastAsia="ar-SA" w:bidi="en-US"/>
        </w:rPr>
        <w:t>ого</w:t>
      </w:r>
      <w:r w:rsidRPr="00F263F7">
        <w:rPr>
          <w:lang w:eastAsia="ar-SA" w:bidi="en-US"/>
        </w:rPr>
        <w:t xml:space="preserve"> план</w:t>
      </w:r>
      <w:r>
        <w:rPr>
          <w:lang w:eastAsia="ar-SA" w:bidi="en-US"/>
        </w:rPr>
        <w:t>а</w:t>
      </w:r>
      <w:r w:rsidRPr="00F263F7">
        <w:rPr>
          <w:lang w:eastAsia="ar-SA" w:bidi="en-US"/>
        </w:rPr>
        <w:t xml:space="preserve"> утвержден</w:t>
      </w:r>
      <w:r>
        <w:rPr>
          <w:lang w:eastAsia="ar-SA" w:bidi="en-US"/>
        </w:rPr>
        <w:t>ы</w:t>
      </w:r>
      <w:r w:rsidRPr="00F263F7">
        <w:rPr>
          <w:lang w:eastAsia="ar-SA" w:bidi="en-US"/>
        </w:rPr>
        <w:t xml:space="preserve"> решением </w:t>
      </w:r>
      <w:r w:rsidRPr="00F263F7">
        <w:t xml:space="preserve">Совета народных депутатов </w:t>
      </w:r>
      <w:proofErr w:type="spellStart"/>
      <w:r w:rsidRPr="00F263F7">
        <w:rPr>
          <w:spacing w:val="-4"/>
        </w:rPr>
        <w:t>Малоприваловского</w:t>
      </w:r>
      <w:proofErr w:type="spellEnd"/>
      <w:r w:rsidRPr="00F263F7">
        <w:rPr>
          <w:spacing w:val="-4"/>
        </w:rPr>
        <w:t xml:space="preserve"> сельского поселения Верхнехавского муниципального района</w:t>
      </w:r>
      <w:r w:rsidRPr="00F263F7">
        <w:t xml:space="preserve"> </w:t>
      </w:r>
      <w:r w:rsidRPr="00F263F7">
        <w:rPr>
          <w:bCs/>
        </w:rPr>
        <w:t>Воронежской области</w:t>
      </w:r>
      <w:r w:rsidRPr="00F263F7">
        <w:rPr>
          <w:b/>
        </w:rPr>
        <w:t xml:space="preserve"> </w:t>
      </w:r>
      <w:r w:rsidRPr="00F263F7">
        <w:t>от 20.09.2023 № 73.</w:t>
      </w:r>
    </w:p>
    <w:p w14:paraId="2E544AA5" w14:textId="634E9CE0" w:rsidR="006569AA" w:rsidRPr="00F263F7" w:rsidRDefault="006569AA" w:rsidP="004F6A2E">
      <w:pPr>
        <w:shd w:val="clear" w:color="auto" w:fill="FFFFFF"/>
        <w:spacing w:after="240"/>
        <w:ind w:firstLine="709"/>
        <w:rPr>
          <w:highlight w:val="red"/>
        </w:rPr>
      </w:pPr>
      <w:r w:rsidRPr="00F263F7">
        <w:t>Внесение изменений в Генеральный план выполнено</w:t>
      </w:r>
      <w:r w:rsidR="008566E7" w:rsidRPr="00F263F7">
        <w:t xml:space="preserve"> ИП Цымбалов Р.Н. на основании постановления администрации </w:t>
      </w:r>
      <w:proofErr w:type="spellStart"/>
      <w:r w:rsidR="00F263F7" w:rsidRPr="00F263F7">
        <w:t>Малоприваловского</w:t>
      </w:r>
      <w:proofErr w:type="spellEnd"/>
      <w:r w:rsidR="008566E7" w:rsidRPr="00F263F7">
        <w:t xml:space="preserve"> сельского поселения </w:t>
      </w:r>
      <w:r w:rsidR="00F263F7" w:rsidRPr="00F263F7">
        <w:t>Верхнехавского</w:t>
      </w:r>
      <w:r w:rsidR="008566E7" w:rsidRPr="00F263F7">
        <w:t xml:space="preserve"> муниципального района Воронежской области от </w:t>
      </w:r>
      <w:r w:rsidR="00F263F7" w:rsidRPr="00F263F7">
        <w:t>12</w:t>
      </w:r>
      <w:r w:rsidR="008566E7" w:rsidRPr="00F263F7">
        <w:t>.1</w:t>
      </w:r>
      <w:r w:rsidR="00F263F7" w:rsidRPr="00F263F7">
        <w:t>2</w:t>
      </w:r>
      <w:r w:rsidR="008566E7" w:rsidRPr="00F263F7">
        <w:t xml:space="preserve">.2025 № </w:t>
      </w:r>
      <w:r w:rsidR="00F263F7" w:rsidRPr="00F263F7">
        <w:t>96</w:t>
      </w:r>
      <w:r w:rsidR="008566E7" w:rsidRPr="00F263F7">
        <w:t xml:space="preserve"> в части </w:t>
      </w:r>
      <w:r w:rsidR="00F263F7" w:rsidRPr="000013E2">
        <w:t xml:space="preserve">включения в границу населенного пункта п. </w:t>
      </w:r>
      <w:proofErr w:type="spellStart"/>
      <w:r w:rsidR="00F263F7" w:rsidRPr="000013E2">
        <w:t>Желдаевка</w:t>
      </w:r>
      <w:proofErr w:type="spellEnd"/>
      <w:r w:rsidR="00F263F7" w:rsidRPr="000013E2">
        <w:t xml:space="preserve"> земельных участков с кадастровыми номерами 36:07:7000003:231, площадью 110000 кв.м., 36:07:7000003:219, площадью 57795 кв.м., 36:07:7000003:220, площадью 49000 </w:t>
      </w:r>
      <w:proofErr w:type="spellStart"/>
      <w:r w:rsidR="00F263F7" w:rsidRPr="000013E2">
        <w:t>кв.м</w:t>
      </w:r>
      <w:proofErr w:type="spellEnd"/>
      <w:r w:rsidR="00F263F7" w:rsidRPr="000013E2">
        <w:t xml:space="preserve"> и установления для них функциональной зоны – специальная рекреационная зона, и в части установления иной сельскохозяйственной функциональной зоны для земельного участка с кадастровым номером 36:07:7000003:230, площадью 391108 кв.м.</w:t>
      </w:r>
    </w:p>
    <w:bookmarkEnd w:id="6"/>
    <w:p w14:paraId="769A5D1F" w14:textId="77777777" w:rsidR="00BF2822" w:rsidRPr="000013E2" w:rsidRDefault="00BF2822" w:rsidP="00BF2822">
      <w:pPr>
        <w:shd w:val="clear" w:color="auto" w:fill="FFFFFF"/>
        <w:spacing w:before="120"/>
        <w:ind w:firstLine="709"/>
        <w:rPr>
          <w:b/>
          <w:lang w:eastAsia="ar-SA" w:bidi="en-US"/>
        </w:rPr>
      </w:pPr>
      <w:r w:rsidRPr="000013E2">
        <w:rPr>
          <w:b/>
          <w:lang w:eastAsia="ar-SA" w:bidi="en-US"/>
        </w:rPr>
        <w:t xml:space="preserve">Состав </w:t>
      </w:r>
      <w:r w:rsidR="0021691A" w:rsidRPr="000013E2">
        <w:rPr>
          <w:b/>
          <w:lang w:eastAsia="ar-SA" w:bidi="en-US"/>
        </w:rPr>
        <w:t>положения о территориальном планировании</w:t>
      </w:r>
    </w:p>
    <w:p w14:paraId="1AF35704" w14:textId="21DFA09C" w:rsidR="00E77359" w:rsidRPr="000013E2" w:rsidRDefault="004F6A2E" w:rsidP="00E04A49">
      <w:pPr>
        <w:shd w:val="clear" w:color="auto" w:fill="FFFFFF"/>
        <w:ind w:firstLine="709"/>
        <w:rPr>
          <w:lang w:eastAsia="ar-SA" w:bidi="en-US"/>
        </w:rPr>
      </w:pPr>
      <w:r w:rsidRPr="000013E2">
        <w:rPr>
          <w:lang w:eastAsia="ar-SA" w:bidi="en-US"/>
        </w:rPr>
        <w:t>П</w:t>
      </w:r>
      <w:r w:rsidR="0021691A" w:rsidRPr="000013E2">
        <w:rPr>
          <w:lang w:eastAsia="ar-SA" w:bidi="en-US"/>
        </w:rPr>
        <w:t>оложение о территориальном планировании</w:t>
      </w:r>
      <w:r w:rsidR="00E77359" w:rsidRPr="000013E2">
        <w:rPr>
          <w:lang w:eastAsia="ar-SA" w:bidi="en-US"/>
        </w:rPr>
        <w:t xml:space="preserve">, в соответствии с п. </w:t>
      </w:r>
      <w:r w:rsidR="0021691A" w:rsidRPr="000013E2">
        <w:rPr>
          <w:lang w:eastAsia="ar-SA" w:bidi="en-US"/>
        </w:rPr>
        <w:t>4</w:t>
      </w:r>
      <w:r w:rsidR="00E77359" w:rsidRPr="000013E2">
        <w:rPr>
          <w:lang w:eastAsia="ar-SA" w:bidi="en-US"/>
        </w:rPr>
        <w:t xml:space="preserve"> ст. </w:t>
      </w:r>
      <w:r w:rsidR="00BF2822" w:rsidRPr="000013E2">
        <w:rPr>
          <w:lang w:eastAsia="ar-SA" w:bidi="en-US"/>
        </w:rPr>
        <w:t>23</w:t>
      </w:r>
      <w:r w:rsidR="00E77359" w:rsidRPr="000013E2">
        <w:rPr>
          <w:lang w:eastAsia="ar-SA" w:bidi="en-US"/>
        </w:rPr>
        <w:t xml:space="preserve"> Градо</w:t>
      </w:r>
      <w:r w:rsidR="00BF2822" w:rsidRPr="000013E2">
        <w:rPr>
          <w:lang w:eastAsia="ar-SA" w:bidi="en-US"/>
        </w:rPr>
        <w:t>строительного кодекса РФ включа</w:t>
      </w:r>
      <w:r w:rsidR="0021691A" w:rsidRPr="000013E2">
        <w:rPr>
          <w:lang w:eastAsia="ar-SA" w:bidi="en-US"/>
        </w:rPr>
        <w:t>е</w:t>
      </w:r>
      <w:r w:rsidR="00E77359" w:rsidRPr="000013E2">
        <w:rPr>
          <w:lang w:eastAsia="ar-SA" w:bidi="en-US"/>
        </w:rPr>
        <w:t>т в себя:</w:t>
      </w:r>
    </w:p>
    <w:p w14:paraId="045DE589" w14:textId="20270EC9" w:rsidR="0021691A" w:rsidRPr="000013E2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0013E2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</w:r>
      <w:r w:rsidR="006569AA" w:rsidRPr="000013E2">
        <w:rPr>
          <w:lang w:eastAsia="ar-SA" w:bidi="en-US"/>
        </w:rPr>
        <w:t>;</w:t>
      </w:r>
    </w:p>
    <w:p w14:paraId="213B6B46" w14:textId="77777777" w:rsidR="0021691A" w:rsidRPr="000013E2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7" w:name="dst101684"/>
      <w:bookmarkEnd w:id="7"/>
      <w:r w:rsidRPr="000013E2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7F8F203C" w14:textId="77777777" w:rsidR="00372A94" w:rsidRPr="000013E2" w:rsidRDefault="0064130E" w:rsidP="0064130E">
      <w:pPr>
        <w:shd w:val="clear" w:color="auto" w:fill="FFFFFF"/>
        <w:spacing w:before="120"/>
        <w:ind w:firstLine="709"/>
        <w:rPr>
          <w:b/>
          <w:lang w:eastAsia="ar-SA" w:bidi="en-US"/>
        </w:rPr>
      </w:pPr>
      <w:r w:rsidRPr="000013E2">
        <w:rPr>
          <w:b/>
          <w:lang w:eastAsia="ar-SA" w:bidi="en-US"/>
        </w:rPr>
        <w:t>Этапы реализации проекта</w:t>
      </w:r>
      <w:r w:rsidR="00372A94" w:rsidRPr="000013E2">
        <w:rPr>
          <w:b/>
          <w:lang w:eastAsia="ar-SA" w:bidi="en-US"/>
        </w:rPr>
        <w:t>:</w:t>
      </w:r>
    </w:p>
    <w:bookmarkEnd w:id="1"/>
    <w:bookmarkEnd w:id="2"/>
    <w:p w14:paraId="627DF5CA" w14:textId="44478152" w:rsidR="00B50176" w:rsidRPr="007938DD" w:rsidRDefault="00B50176" w:rsidP="00B50176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938DD">
        <w:rPr>
          <w:lang w:eastAsia="ar-SA" w:bidi="en-US"/>
        </w:rPr>
        <w:t>исходный год – 20</w:t>
      </w:r>
      <w:r w:rsidR="00981ED8" w:rsidRPr="007938DD">
        <w:rPr>
          <w:lang w:eastAsia="ar-SA" w:bidi="en-US"/>
        </w:rPr>
        <w:t>10</w:t>
      </w:r>
      <w:r w:rsidRPr="007938DD">
        <w:rPr>
          <w:lang w:eastAsia="ar-SA" w:bidi="en-US"/>
        </w:rPr>
        <w:t xml:space="preserve"> г.;</w:t>
      </w:r>
    </w:p>
    <w:p w14:paraId="154B259F" w14:textId="77777777" w:rsidR="00B50176" w:rsidRPr="007938DD" w:rsidRDefault="00B50176" w:rsidP="00B50176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938DD">
        <w:rPr>
          <w:lang w:eastAsia="ar-SA" w:bidi="en-US"/>
        </w:rPr>
        <w:t>1 очередь – 2020 г.;</w:t>
      </w:r>
    </w:p>
    <w:p w14:paraId="7EEEF310" w14:textId="77777777" w:rsidR="00B50176" w:rsidRPr="007938DD" w:rsidRDefault="00B50176" w:rsidP="00B50176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938DD">
        <w:rPr>
          <w:lang w:eastAsia="ar-SA" w:bidi="en-US"/>
        </w:rPr>
        <w:t>расчетный срок – 2030 г.</w:t>
      </w:r>
    </w:p>
    <w:p w14:paraId="00B81ACB" w14:textId="77777777" w:rsidR="007C52C6" w:rsidRPr="00F263F7" w:rsidRDefault="007C52C6" w:rsidP="00DF1EE7">
      <w:pPr>
        <w:shd w:val="clear" w:color="auto" w:fill="FFFFFF"/>
        <w:ind w:firstLine="709"/>
        <w:rPr>
          <w:highlight w:val="red"/>
          <w:lang w:eastAsia="ar-SA" w:bidi="en-US"/>
        </w:rPr>
      </w:pPr>
    </w:p>
    <w:p w14:paraId="1A2B721F" w14:textId="1C72CD1F" w:rsidR="0099037E" w:rsidRPr="00F263F7" w:rsidRDefault="0099037E" w:rsidP="0099037E">
      <w:pPr>
        <w:pStyle w:val="a0"/>
        <w:jc w:val="left"/>
        <w:rPr>
          <w:highlight w:val="red"/>
          <w:lang w:val="ru-RU"/>
        </w:rPr>
        <w:sectPr w:rsidR="0099037E" w:rsidRPr="00F263F7" w:rsidSect="000B37FF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1701" w:right="851" w:bottom="1134" w:left="1701" w:header="680" w:footer="680" w:gutter="0"/>
          <w:cols w:space="708"/>
          <w:titlePg/>
          <w:docGrid w:linePitch="360"/>
        </w:sectPr>
      </w:pPr>
    </w:p>
    <w:p w14:paraId="0FC5D699" w14:textId="59157105" w:rsidR="00A11D24" w:rsidRPr="000E1A78" w:rsidRDefault="006569AA" w:rsidP="00BC4057">
      <w:pPr>
        <w:pStyle w:val="1"/>
        <w:numPr>
          <w:ilvl w:val="0"/>
          <w:numId w:val="2"/>
        </w:numPr>
        <w:spacing w:before="0"/>
        <w:ind w:left="0" w:firstLine="0"/>
        <w:rPr>
          <w:lang w:eastAsia="ar-SA" w:bidi="en-US"/>
        </w:rPr>
      </w:pPr>
      <w:bookmarkStart w:id="8" w:name="_Toc216120192"/>
      <w:bookmarkStart w:id="9" w:name="_Hlk214208257"/>
      <w:bookmarkStart w:id="10" w:name="_Toc312530877"/>
      <w:bookmarkStart w:id="11" w:name="_Toc370201475"/>
      <w:r w:rsidRPr="000E1A78">
        <w:rPr>
          <w:lang w:eastAsia="ar-SA" w:bidi="en-US"/>
        </w:rPr>
        <w:lastRenderedPageBreak/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</w:r>
      <w:bookmarkEnd w:id="8"/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7"/>
        <w:gridCol w:w="1036"/>
        <w:gridCol w:w="1471"/>
        <w:gridCol w:w="1442"/>
        <w:gridCol w:w="1529"/>
        <w:gridCol w:w="2617"/>
        <w:gridCol w:w="1323"/>
        <w:gridCol w:w="1646"/>
        <w:gridCol w:w="1558"/>
        <w:gridCol w:w="1454"/>
      </w:tblGrid>
      <w:tr w:rsidR="00514EEA" w:rsidRPr="001D43B4" w14:paraId="653D6E9C" w14:textId="77777777" w:rsidTr="00423112">
        <w:trPr>
          <w:cantSplit/>
          <w:tblHeader/>
        </w:trPr>
        <w:tc>
          <w:tcPr>
            <w:tcW w:w="255" w:type="pct"/>
            <w:shd w:val="clear" w:color="auto" w:fill="auto"/>
            <w:vAlign w:val="center"/>
            <w:hideMark/>
          </w:tcPr>
          <w:p w14:paraId="2FA15F9F" w14:textId="77777777" w:rsidR="00514EEA" w:rsidRPr="00262C12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bookmarkStart w:id="12" w:name="_Hlk126156765"/>
            <w:bookmarkEnd w:id="9"/>
            <w:r w:rsidRPr="001D43B4">
              <w:rPr>
                <w:b/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14:paraId="5CDE12B4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4E8074B8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486" w:type="pct"/>
            <w:shd w:val="clear" w:color="auto" w:fill="auto"/>
            <w:vAlign w:val="center"/>
            <w:hideMark/>
          </w:tcPr>
          <w:p w14:paraId="310A999A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7EB36BDA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14:paraId="443D9244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Местоположение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14:paraId="09210F27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Статус объекта</w:t>
            </w:r>
          </w:p>
        </w:tc>
        <w:tc>
          <w:tcPr>
            <w:tcW w:w="555" w:type="pct"/>
            <w:shd w:val="clear" w:color="auto" w:fill="auto"/>
            <w:vAlign w:val="center"/>
            <w:hideMark/>
          </w:tcPr>
          <w:p w14:paraId="544EF37A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14:paraId="73DF84E1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D43B4">
              <w:rPr>
                <w:b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  <w:tc>
          <w:tcPr>
            <w:tcW w:w="490" w:type="pct"/>
            <w:vAlign w:val="center"/>
          </w:tcPr>
          <w:p w14:paraId="60F9ABB7" w14:textId="77777777" w:rsidR="00514EEA" w:rsidRPr="001D43B4" w:rsidRDefault="00514EEA" w:rsidP="00423112">
            <w:pPr>
              <w:pStyle w:val="a0"/>
              <w:keepNext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Срок реализации</w:t>
            </w:r>
          </w:p>
        </w:tc>
      </w:tr>
      <w:tr w:rsidR="00514EEA" w:rsidRPr="001D43B4" w14:paraId="60CD29B8" w14:textId="77777777" w:rsidTr="00423112">
        <w:trPr>
          <w:cantSplit/>
          <w:trHeight w:val="20"/>
        </w:trPr>
        <w:tc>
          <w:tcPr>
            <w:tcW w:w="255" w:type="pct"/>
            <w:shd w:val="clear" w:color="auto" w:fill="auto"/>
            <w:vAlign w:val="center"/>
          </w:tcPr>
          <w:p w14:paraId="00C93C6E" w14:textId="77777777" w:rsidR="00514EEA" w:rsidRPr="0043494A" w:rsidRDefault="00514EEA" w:rsidP="00423112">
            <w:pPr>
              <w:jc w:val="center"/>
              <w:rPr>
                <w:sz w:val="20"/>
                <w:szCs w:val="20"/>
                <w:highlight w:val="red"/>
              </w:rPr>
            </w:pPr>
            <w:r w:rsidRPr="0043494A">
              <w:rPr>
                <w:sz w:val="20"/>
                <w:szCs w:val="20"/>
              </w:rPr>
              <w:t>1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EFF"/>
            <w:vAlign w:val="center"/>
          </w:tcPr>
          <w:p w14:paraId="431FEEB3" w14:textId="243595DC" w:rsidR="00514EEA" w:rsidRPr="002B0EF1" w:rsidRDefault="00514EEA" w:rsidP="00423112">
            <w:pPr>
              <w:jc w:val="center"/>
              <w:rPr>
                <w:sz w:val="20"/>
                <w:szCs w:val="20"/>
                <w:highlight w:val="red"/>
              </w:rPr>
            </w:pPr>
            <w:r w:rsidRPr="00514EEA">
              <w:rPr>
                <w:sz w:val="20"/>
                <w:szCs w:val="20"/>
              </w:rPr>
              <w:t>602010302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EFF"/>
            <w:vAlign w:val="center"/>
          </w:tcPr>
          <w:p w14:paraId="3B151F59" w14:textId="3B984E3D" w:rsidR="00514EEA" w:rsidRPr="002B0EF1" w:rsidRDefault="00514EEA" w:rsidP="00423112">
            <w:pPr>
              <w:jc w:val="center"/>
              <w:rPr>
                <w:sz w:val="20"/>
                <w:szCs w:val="20"/>
                <w:highlight w:val="red"/>
              </w:rPr>
            </w:pPr>
            <w:r w:rsidRPr="00514EEA">
              <w:rPr>
                <w:sz w:val="20"/>
                <w:szCs w:val="20"/>
              </w:rPr>
              <w:t>Объекты физической культуры и массового спорта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46061DD" w14:textId="72FE4D00" w:rsidR="00514EEA" w:rsidRPr="002B0EF1" w:rsidRDefault="00514EEA" w:rsidP="00423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  <w:r w:rsidRPr="00514EEA">
              <w:rPr>
                <w:sz w:val="20"/>
                <w:szCs w:val="20"/>
              </w:rPr>
              <w:t>Размещение площадок для занятия спортом в с. Малая Приваловка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0972E87" w14:textId="017BC11D" w:rsidR="00514EEA" w:rsidRPr="002B0EF1" w:rsidRDefault="00514EEA" w:rsidP="00423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  <w:r w:rsidRPr="00083E3C">
              <w:rPr>
                <w:sz w:val="20"/>
                <w:szCs w:val="20"/>
              </w:rPr>
              <w:t xml:space="preserve">Площадь – </w:t>
            </w:r>
            <w:r>
              <w:rPr>
                <w:sz w:val="20"/>
                <w:szCs w:val="20"/>
              </w:rPr>
              <w:t>1</w:t>
            </w:r>
            <w:r w:rsidRPr="00083E3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87</w:t>
            </w:r>
            <w:r w:rsidRPr="00083E3C">
              <w:rPr>
                <w:sz w:val="20"/>
                <w:szCs w:val="20"/>
              </w:rPr>
              <w:t xml:space="preserve"> га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72E0E9AD" w14:textId="1BC56DE9" w:rsidR="00514EEA" w:rsidRPr="002B0EF1" w:rsidRDefault="00514EEA" w:rsidP="0042311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red"/>
              </w:rPr>
            </w:pPr>
            <w:r w:rsidRPr="00514EEA">
              <w:rPr>
                <w:sz w:val="20"/>
                <w:szCs w:val="20"/>
              </w:rPr>
              <w:t>Российская Федерация, Воронежская область, Верхнехавский муниципальный район, с. Малая Приваловка, ул. Ленина, уч. 39А</w:t>
            </w:r>
            <w:r>
              <w:rPr>
                <w:sz w:val="20"/>
                <w:szCs w:val="20"/>
              </w:rPr>
              <w:t xml:space="preserve">, кадастровый номер земельного участка </w:t>
            </w:r>
            <w:r w:rsidRPr="00514EEA">
              <w:rPr>
                <w:sz w:val="20"/>
                <w:szCs w:val="20"/>
              </w:rPr>
              <w:t>36:07:2400003:434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39717CC5" w14:textId="77777777" w:rsidR="00514EEA" w:rsidRPr="002B0EF1" w:rsidRDefault="00514EEA" w:rsidP="00423112">
            <w:pPr>
              <w:jc w:val="center"/>
              <w:rPr>
                <w:sz w:val="20"/>
                <w:szCs w:val="20"/>
                <w:highlight w:val="red"/>
              </w:rPr>
            </w:pPr>
            <w:r w:rsidRPr="00083E3C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1CC7332" w14:textId="7E0EDB4C" w:rsidR="00514EEA" w:rsidRPr="00083E3C" w:rsidRDefault="00514EEA" w:rsidP="00423112">
            <w:pPr>
              <w:jc w:val="center"/>
              <w:rPr>
                <w:sz w:val="20"/>
                <w:szCs w:val="20"/>
              </w:rPr>
            </w:pPr>
            <w:r w:rsidRPr="00514EEA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2B6C3901" w14:textId="77777777" w:rsidR="00514EEA" w:rsidRPr="00083E3C" w:rsidRDefault="00514EEA" w:rsidP="00423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подлежит установлению</w:t>
            </w:r>
          </w:p>
        </w:tc>
        <w:tc>
          <w:tcPr>
            <w:tcW w:w="490" w:type="pct"/>
            <w:vAlign w:val="center"/>
          </w:tcPr>
          <w:p w14:paraId="71D3AE28" w14:textId="77777777" w:rsidR="00514EEA" w:rsidRDefault="00514EEA" w:rsidP="004231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год</w:t>
            </w:r>
          </w:p>
        </w:tc>
      </w:tr>
      <w:bookmarkEnd w:id="12"/>
    </w:tbl>
    <w:p w14:paraId="380B7EAF" w14:textId="77777777" w:rsidR="00514EEA" w:rsidRDefault="00514EEA" w:rsidP="00607FD5"/>
    <w:p w14:paraId="771E2C45" w14:textId="77777777" w:rsidR="000E1A78" w:rsidRPr="00F263F7" w:rsidRDefault="000E1A78" w:rsidP="00607FD5">
      <w:pPr>
        <w:rPr>
          <w:highlight w:val="red"/>
          <w:lang w:eastAsia="ar-SA" w:bidi="en-US"/>
        </w:rPr>
      </w:pPr>
    </w:p>
    <w:p w14:paraId="214F289C" w14:textId="77777777" w:rsidR="00607FD5" w:rsidRPr="00F263F7" w:rsidRDefault="00607FD5" w:rsidP="00607FD5">
      <w:pPr>
        <w:rPr>
          <w:highlight w:val="red"/>
          <w:lang w:eastAsia="ar-SA" w:bidi="en-US"/>
        </w:rPr>
        <w:sectPr w:rsidR="00607FD5" w:rsidRPr="00F263F7" w:rsidSect="00514EEA">
          <w:headerReference w:type="default" r:id="rId11"/>
          <w:footerReference w:type="default" r:id="rId12"/>
          <w:pgSz w:w="16838" w:h="11906" w:orient="landscape"/>
          <w:pgMar w:top="1701" w:right="851" w:bottom="851" w:left="1134" w:header="680" w:footer="680" w:gutter="0"/>
          <w:cols w:space="708"/>
          <w:docGrid w:linePitch="360"/>
        </w:sectPr>
      </w:pPr>
    </w:p>
    <w:p w14:paraId="785E2CC4" w14:textId="2CBD8DEA" w:rsidR="00A11D24" w:rsidRPr="000E1A78" w:rsidRDefault="0069022E" w:rsidP="001A1C72">
      <w:pPr>
        <w:pStyle w:val="1"/>
        <w:ind w:left="360"/>
        <w:rPr>
          <w:rFonts w:eastAsia="Times New Roman" w:cs="Times New Roman"/>
          <w:lang w:eastAsia="ar-SA" w:bidi="en-US"/>
        </w:rPr>
      </w:pPr>
      <w:bookmarkStart w:id="13" w:name="_Toc216120193"/>
      <w:r w:rsidRPr="000E1A78">
        <w:rPr>
          <w:rFonts w:eastAsia="Times New Roman" w:cs="Times New Roman"/>
          <w:lang w:eastAsia="ar-SA" w:bidi="en-US"/>
        </w:rPr>
        <w:lastRenderedPageBreak/>
        <w:t>2</w:t>
      </w:r>
      <w:r w:rsidR="001A1C72" w:rsidRPr="000E1A78">
        <w:rPr>
          <w:rFonts w:eastAsia="Times New Roman" w:cs="Times New Roman"/>
          <w:lang w:eastAsia="ar-SA" w:bidi="en-US"/>
        </w:rPr>
        <w:t xml:space="preserve">. </w:t>
      </w:r>
      <w:r w:rsidR="00A44289" w:rsidRPr="000E1A78">
        <w:rPr>
          <w:rFonts w:eastAsia="Times New Roman" w:cs="Times New Roman"/>
          <w:lang w:eastAsia="ar-SA" w:bidi="en-US"/>
        </w:rPr>
        <w:t>П</w:t>
      </w:r>
      <w:r w:rsidR="00A11D24" w:rsidRPr="000E1A78">
        <w:rPr>
          <w:rFonts w:eastAsia="Times New Roman" w:cs="Times New Roman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3"/>
    </w:p>
    <w:p w14:paraId="475A37E5" w14:textId="77777777" w:rsidR="009E6436" w:rsidRPr="001E381B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1E381B">
        <w:rPr>
          <w:spacing w:val="2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6B1F2833" w14:textId="6861F057" w:rsidR="009E6436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1E381B">
        <w:rPr>
          <w:spacing w:val="2"/>
        </w:rPr>
        <w:t>Генеральным планом установлены следующие функциональные зоны:</w:t>
      </w:r>
    </w:p>
    <w:p w14:paraId="25562ED4" w14:textId="7F56BA67" w:rsidR="009E6436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1E381B">
        <w:rPr>
          <w:spacing w:val="2"/>
          <w:u w:val="single"/>
        </w:rPr>
        <w:t>Зона застройки индивидуальными жилыми домами</w:t>
      </w:r>
      <w:r w:rsidRPr="001E381B">
        <w:rPr>
          <w:spacing w:val="2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49D22EED" w14:textId="12E677F0" w:rsidR="001E381B" w:rsidRPr="001E381B" w:rsidRDefault="001E381B" w:rsidP="001E381B">
      <w:pPr>
        <w:widowControl w:val="0"/>
        <w:shd w:val="clear" w:color="auto" w:fill="FFFFFF"/>
        <w:ind w:firstLine="709"/>
        <w:textAlignment w:val="baseline"/>
        <w:rPr>
          <w:spacing w:val="2"/>
          <w:u w:val="single"/>
        </w:rPr>
      </w:pPr>
      <w:r w:rsidRPr="001E381B">
        <w:rPr>
          <w:spacing w:val="2"/>
          <w:u w:val="single"/>
        </w:rPr>
        <w:t>Жилые зоны</w:t>
      </w:r>
      <w:r w:rsidRPr="001E381B">
        <w:rPr>
          <w:spacing w:val="2"/>
        </w:rPr>
        <w:t xml:space="preserve"> </w:t>
      </w:r>
      <w:r>
        <w:rPr>
          <w:spacing w:val="2"/>
        </w:rPr>
        <w:t>–</w:t>
      </w:r>
      <w:r w:rsidRPr="001E381B">
        <w:rPr>
          <w:spacing w:val="2"/>
        </w:rPr>
        <w:t xml:space="preserve"> пр</w:t>
      </w:r>
      <w:r>
        <w:rPr>
          <w:spacing w:val="2"/>
        </w:rPr>
        <w:t>едназначены для перспективного развития многофункциональной жилой застройки. Зона предполагает размещение объектов индивидуальных жилых домов, малоэтажной многоквартирной жилой застройки и блокированной жилой застройки</w:t>
      </w:r>
      <w:r w:rsidR="005033BB">
        <w:rPr>
          <w:spacing w:val="2"/>
        </w:rPr>
        <w:t>.</w:t>
      </w:r>
    </w:p>
    <w:p w14:paraId="508E62F8" w14:textId="221C2EE2" w:rsidR="009E6436" w:rsidRPr="00CC5A53" w:rsidRDefault="00D44715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CC5A53">
        <w:rPr>
          <w:spacing w:val="2"/>
          <w:u w:val="single"/>
        </w:rPr>
        <w:t>О</w:t>
      </w:r>
      <w:r w:rsidR="009E6436" w:rsidRPr="00CC5A53">
        <w:rPr>
          <w:spacing w:val="2"/>
          <w:u w:val="single"/>
        </w:rPr>
        <w:t>бщественно-деловая зона</w:t>
      </w:r>
      <w:r w:rsidR="009E6436" w:rsidRPr="00CC5A53">
        <w:rPr>
          <w:spacing w:val="2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5C003E25" w14:textId="77777777" w:rsidR="009E6436" w:rsidRPr="005033BB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5033BB">
        <w:rPr>
          <w:spacing w:val="2"/>
          <w:u w:val="single"/>
        </w:rPr>
        <w:t>Зона транспортной инфраструктуры</w:t>
      </w:r>
      <w:r w:rsidRPr="005033BB">
        <w:rPr>
          <w:spacing w:val="2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11B040AD" w14:textId="35021553" w:rsidR="009E6436" w:rsidRPr="00CC5A53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CC5A53">
        <w:rPr>
          <w:spacing w:val="2"/>
          <w:u w:val="single"/>
        </w:rPr>
        <w:t>Производственная зона сельскохозяйственных предприятий</w:t>
      </w:r>
      <w:r w:rsidRPr="00CC5A53">
        <w:rPr>
          <w:spacing w:val="2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СанПиН 2.2.1/2.1.1.1200-03,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</w:t>
      </w:r>
      <w:r w:rsidR="00575AE1" w:rsidRPr="00CC5A53">
        <w:rPr>
          <w:spacing w:val="2"/>
        </w:rPr>
        <w:t>;</w:t>
      </w:r>
    </w:p>
    <w:p w14:paraId="372F3535" w14:textId="562E293E" w:rsidR="00575AE1" w:rsidRPr="005033BB" w:rsidRDefault="00575AE1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5033BB">
        <w:rPr>
          <w:spacing w:val="2"/>
          <w:u w:val="single"/>
        </w:rPr>
        <w:t>Зоны сельскохозяйственного использования</w:t>
      </w:r>
      <w:r w:rsidRPr="005033BB">
        <w:rPr>
          <w:spacing w:val="2"/>
        </w:rPr>
        <w:t xml:space="preserve"> – 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0BB344FF" w14:textId="77777777" w:rsidR="005033BB" w:rsidRDefault="005033BB" w:rsidP="005033BB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9D6D89">
        <w:rPr>
          <w:spacing w:val="2"/>
          <w:u w:val="single"/>
        </w:rPr>
        <w:t>Зона садоводческих или огороднических некоммерческих товариществ</w:t>
      </w:r>
      <w:r w:rsidRPr="009D6D89">
        <w:rPr>
          <w:spacing w:val="2"/>
        </w:rPr>
        <w:t xml:space="preserve"> - предназначена для организации некоммерческих объединений, создаваемых гражданами на добровольных началах для ведения садоводства и огородничества;</w:t>
      </w:r>
    </w:p>
    <w:p w14:paraId="3729B63D" w14:textId="0A869257" w:rsidR="000E1A78" w:rsidRDefault="005033BB" w:rsidP="009E6436">
      <w:pPr>
        <w:widowControl w:val="0"/>
        <w:shd w:val="clear" w:color="auto" w:fill="FFFFFF"/>
        <w:ind w:firstLine="709"/>
        <w:textAlignment w:val="baseline"/>
        <w:rPr>
          <w:spacing w:val="2"/>
          <w:u w:val="single"/>
        </w:rPr>
      </w:pPr>
      <w:r w:rsidRPr="000E1A78">
        <w:rPr>
          <w:spacing w:val="2"/>
          <w:u w:val="single"/>
        </w:rPr>
        <w:t>Ин</w:t>
      </w:r>
      <w:r w:rsidR="00273512" w:rsidRPr="000E1A78">
        <w:rPr>
          <w:spacing w:val="2"/>
          <w:u w:val="single"/>
        </w:rPr>
        <w:t>ая</w:t>
      </w:r>
      <w:r w:rsidRPr="000E1A78">
        <w:rPr>
          <w:spacing w:val="2"/>
          <w:u w:val="single"/>
        </w:rPr>
        <w:t xml:space="preserve"> зон</w:t>
      </w:r>
      <w:r w:rsidR="00273512" w:rsidRPr="000E1A78">
        <w:rPr>
          <w:spacing w:val="2"/>
          <w:u w:val="single"/>
        </w:rPr>
        <w:t>а</w:t>
      </w:r>
      <w:r w:rsidRPr="000E1A78">
        <w:rPr>
          <w:spacing w:val="2"/>
          <w:u w:val="single"/>
        </w:rPr>
        <w:t xml:space="preserve"> сельскохозяйственного назначения</w:t>
      </w:r>
      <w:r w:rsidRPr="000E1A78">
        <w:rPr>
          <w:spacing w:val="2"/>
        </w:rPr>
        <w:t xml:space="preserve"> – </w:t>
      </w:r>
      <w:r w:rsidR="000E1A78" w:rsidRPr="000E1A78">
        <w:rPr>
          <w:spacing w:val="2"/>
        </w:rPr>
        <w:t>территории</w:t>
      </w:r>
      <w:r w:rsidR="000E1A78">
        <w:rPr>
          <w:spacing w:val="2"/>
        </w:rPr>
        <w:t xml:space="preserve">, </w:t>
      </w:r>
      <w:r w:rsidR="000E1A78" w:rsidRPr="005033BB">
        <w:rPr>
          <w:spacing w:val="2"/>
        </w:rPr>
        <w:t xml:space="preserve">используемые </w:t>
      </w:r>
      <w:bookmarkStart w:id="14" w:name="_Hlk220866659"/>
      <w:r w:rsidR="000E1A78" w:rsidRPr="005033BB">
        <w:rPr>
          <w:spacing w:val="2"/>
        </w:rPr>
        <w:t xml:space="preserve">для </w:t>
      </w:r>
      <w:r w:rsidR="006C6AF5">
        <w:lastRenderedPageBreak/>
        <w:t>размещения пастбищ, выгула животных и размещения объектов, связанных с рыбоводством</w:t>
      </w:r>
      <w:bookmarkEnd w:id="14"/>
      <w:r w:rsidR="000E1A78" w:rsidRPr="000E1A78">
        <w:t>;</w:t>
      </w:r>
    </w:p>
    <w:p w14:paraId="1EA7E956" w14:textId="2E6A180F" w:rsidR="009E6436" w:rsidRDefault="009E6436" w:rsidP="009E64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5033BB">
        <w:rPr>
          <w:spacing w:val="2"/>
          <w:u w:val="single"/>
        </w:rPr>
        <w:t>Зона кладбищ</w:t>
      </w:r>
      <w:r w:rsidRPr="005033BB">
        <w:rPr>
          <w:spacing w:val="2"/>
        </w:rPr>
        <w:t xml:space="preserve"> – территория, занятая кладбищами;</w:t>
      </w:r>
    </w:p>
    <w:p w14:paraId="350411C4" w14:textId="77777777" w:rsidR="005033BB" w:rsidRDefault="005033BB" w:rsidP="005033BB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575AE1">
        <w:rPr>
          <w:spacing w:val="2"/>
          <w:u w:val="single"/>
        </w:rPr>
        <w:t>Зона лесов</w:t>
      </w:r>
      <w:r w:rsidRPr="00575AE1">
        <w:rPr>
          <w:spacing w:val="2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3FDC4E95" w14:textId="77777777" w:rsidR="005033BB" w:rsidRDefault="005033BB" w:rsidP="005033BB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9E6436">
        <w:rPr>
          <w:spacing w:val="2"/>
          <w:u w:val="single"/>
        </w:rPr>
        <w:t>Зона озелененных территорий общего пользования (лесопарки, парки, сады, скверы, бульвары, городские леса)</w:t>
      </w:r>
      <w:r w:rsidRPr="009E6436">
        <w:rPr>
          <w:spacing w:val="2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</w:t>
      </w:r>
      <w:r>
        <w:rPr>
          <w:spacing w:val="2"/>
        </w:rPr>
        <w:t>;</w:t>
      </w:r>
    </w:p>
    <w:p w14:paraId="7271FF5D" w14:textId="69D9130B" w:rsidR="00CC5A53" w:rsidRPr="00CC5A53" w:rsidRDefault="00CC5A53" w:rsidP="005033BB">
      <w:pPr>
        <w:widowControl w:val="0"/>
        <w:shd w:val="clear" w:color="auto" w:fill="FFFFFF"/>
        <w:ind w:firstLine="709"/>
        <w:textAlignment w:val="baseline"/>
        <w:rPr>
          <w:spacing w:val="2"/>
          <w:u w:val="single"/>
        </w:rPr>
      </w:pPr>
      <w:r w:rsidRPr="00CC5A53">
        <w:rPr>
          <w:spacing w:val="2"/>
          <w:u w:val="single"/>
        </w:rPr>
        <w:t>Зона озелененных территорий специального назначения</w:t>
      </w:r>
      <w:r w:rsidRPr="00CC5A53">
        <w:rPr>
          <w:spacing w:val="2"/>
        </w:rPr>
        <w:t xml:space="preserve"> – </w:t>
      </w:r>
      <w:r>
        <w:rPr>
          <w:spacing w:val="2"/>
        </w:rPr>
        <w:t>территории, занимаемые землями особо охраняемых территорий (государственные заповедники).</w:t>
      </w:r>
    </w:p>
    <w:p w14:paraId="3511F70A" w14:textId="6244A18A" w:rsidR="00CC5A53" w:rsidRDefault="00CC5A53" w:rsidP="005033BB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0E1A78">
        <w:rPr>
          <w:spacing w:val="2"/>
          <w:u w:val="single"/>
        </w:rPr>
        <w:t>Специальн</w:t>
      </w:r>
      <w:r w:rsidR="00273512" w:rsidRPr="000E1A78">
        <w:rPr>
          <w:spacing w:val="2"/>
          <w:u w:val="single"/>
        </w:rPr>
        <w:t>ая</w:t>
      </w:r>
      <w:r w:rsidRPr="000E1A78">
        <w:rPr>
          <w:spacing w:val="2"/>
          <w:u w:val="single"/>
        </w:rPr>
        <w:t xml:space="preserve"> рекреационн</w:t>
      </w:r>
      <w:r w:rsidR="00273512" w:rsidRPr="000E1A78">
        <w:rPr>
          <w:spacing w:val="2"/>
          <w:u w:val="single"/>
        </w:rPr>
        <w:t>ая</w:t>
      </w:r>
      <w:r w:rsidRPr="000E1A78">
        <w:rPr>
          <w:spacing w:val="2"/>
          <w:u w:val="single"/>
        </w:rPr>
        <w:t xml:space="preserve"> зон</w:t>
      </w:r>
      <w:r w:rsidR="00273512" w:rsidRPr="000E1A78">
        <w:rPr>
          <w:spacing w:val="2"/>
          <w:u w:val="single"/>
        </w:rPr>
        <w:t>а</w:t>
      </w:r>
      <w:r w:rsidRPr="000E1A78">
        <w:rPr>
          <w:spacing w:val="2"/>
        </w:rPr>
        <w:t xml:space="preserve"> </w:t>
      </w:r>
      <w:r w:rsidR="000E1A78" w:rsidRPr="000E1A78">
        <w:rPr>
          <w:spacing w:val="2"/>
        </w:rPr>
        <w:t>–</w:t>
      </w:r>
      <w:r>
        <w:rPr>
          <w:spacing w:val="2"/>
        </w:rPr>
        <w:t xml:space="preserve"> </w:t>
      </w:r>
      <w:r w:rsidR="000E1A78">
        <w:rPr>
          <w:spacing w:val="2"/>
        </w:rPr>
        <w:t>территории, на которых предусматривается размещение</w:t>
      </w:r>
      <w:r w:rsidR="00DC1A03">
        <w:t xml:space="preserve"> тематических парков, зоопарков и объектов отдыха</w:t>
      </w:r>
      <w:r w:rsidR="000E1A78">
        <w:t>.</w:t>
      </w:r>
    </w:p>
    <w:bookmarkEnd w:id="10"/>
    <w:bookmarkEnd w:id="11"/>
    <w:p w14:paraId="5E48EF72" w14:textId="6C9EA9D0" w:rsidR="005033BB" w:rsidRPr="005033BB" w:rsidRDefault="005033BB" w:rsidP="00F27236">
      <w:pPr>
        <w:widowControl w:val="0"/>
        <w:shd w:val="clear" w:color="auto" w:fill="FFFFFF"/>
        <w:ind w:firstLine="709"/>
        <w:textAlignment w:val="baseline"/>
        <w:rPr>
          <w:spacing w:val="2"/>
        </w:rPr>
      </w:pPr>
      <w:r w:rsidRPr="005033BB">
        <w:rPr>
          <w:spacing w:val="2"/>
          <w:u w:val="single"/>
        </w:rPr>
        <w:t>Иные зоны</w:t>
      </w:r>
      <w:r w:rsidRPr="005033BB">
        <w:rPr>
          <w:spacing w:val="2"/>
        </w:rPr>
        <w:t xml:space="preserve"> – территории</w:t>
      </w:r>
      <w:r w:rsidR="00CC5A53">
        <w:rPr>
          <w:spacing w:val="2"/>
        </w:rPr>
        <w:t xml:space="preserve">, регламентируемые </w:t>
      </w:r>
      <w:r w:rsidRPr="005033BB">
        <w:rPr>
          <w:spacing w:val="2"/>
        </w:rPr>
        <w:t xml:space="preserve">режимом использования </w:t>
      </w:r>
      <w:r w:rsidR="00CC5A53" w:rsidRPr="005033BB">
        <w:rPr>
          <w:spacing w:val="2"/>
        </w:rPr>
        <w:t>особо охраняемых природных территорий</w:t>
      </w:r>
      <w:r w:rsidR="00CC5A53">
        <w:rPr>
          <w:spacing w:val="2"/>
        </w:rPr>
        <w:t xml:space="preserve"> (памятники природы).</w:t>
      </w:r>
      <w:r w:rsidRPr="005033BB">
        <w:rPr>
          <w:spacing w:val="2"/>
        </w:rPr>
        <w:t xml:space="preserve"> </w:t>
      </w:r>
    </w:p>
    <w:p w14:paraId="0DEDB2BE" w14:textId="77777777" w:rsidR="009F5035" w:rsidRPr="00F263F7" w:rsidRDefault="009F5035" w:rsidP="00F27236">
      <w:pPr>
        <w:widowControl w:val="0"/>
        <w:shd w:val="clear" w:color="auto" w:fill="FFFFFF"/>
        <w:ind w:firstLine="709"/>
        <w:textAlignment w:val="baseline"/>
        <w:rPr>
          <w:spacing w:val="2"/>
          <w:highlight w:val="red"/>
        </w:rPr>
      </w:pPr>
    </w:p>
    <w:p w14:paraId="13984315" w14:textId="77777777" w:rsidR="00F27236" w:rsidRPr="00F263F7" w:rsidRDefault="00F27236" w:rsidP="00F27236">
      <w:pPr>
        <w:widowControl w:val="0"/>
        <w:shd w:val="clear" w:color="auto" w:fill="FFFFFF"/>
        <w:ind w:firstLine="709"/>
        <w:textAlignment w:val="baseline"/>
        <w:rPr>
          <w:spacing w:val="2"/>
          <w:highlight w:val="red"/>
        </w:rPr>
      </w:pPr>
    </w:p>
    <w:tbl>
      <w:tblPr>
        <w:tblStyle w:val="ad"/>
        <w:tblW w:w="9211" w:type="dxa"/>
        <w:jc w:val="center"/>
        <w:tblBorders>
          <w:top w:val="single" w:sz="2" w:space="0" w:color="000000" w:themeColor="text1"/>
          <w:left w:val="single" w:sz="2" w:space="0" w:color="000000" w:themeColor="text1"/>
          <w:bottom w:val="none" w:sz="0" w:space="0" w:color="auto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8"/>
        <w:gridCol w:w="1701"/>
        <w:gridCol w:w="1701"/>
        <w:gridCol w:w="2551"/>
      </w:tblGrid>
      <w:tr w:rsidR="00F27236" w:rsidRPr="00F263F7" w14:paraId="618C20A6" w14:textId="77777777" w:rsidTr="009F5035">
        <w:trPr>
          <w:trHeight w:val="1252"/>
          <w:tblHeader/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3522D2E" w14:textId="77777777" w:rsidR="00F27236" w:rsidRPr="00AB2927" w:rsidRDefault="00F27236" w:rsidP="005C3EC2">
            <w:pPr>
              <w:pStyle w:val="af9"/>
              <w:ind w:left="-21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AB2927">
              <w:rPr>
                <w:rFonts w:ascii="Times New Roman" w:hAnsi="Times New Roman"/>
                <w:sz w:val="22"/>
                <w:szCs w:val="22"/>
              </w:rPr>
              <w:t>Наименование функциональной зоны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129C3287" w14:textId="66DD3DB8" w:rsidR="00F27236" w:rsidRPr="00AB2927" w:rsidRDefault="00F27236" w:rsidP="005C3EC2">
            <w:pPr>
              <w:jc w:val="center"/>
              <w:rPr>
                <w:b/>
                <w:sz w:val="22"/>
                <w:lang w:eastAsia="ar-SA" w:bidi="en-US"/>
              </w:rPr>
            </w:pPr>
            <w:r w:rsidRPr="00AB2927">
              <w:rPr>
                <w:b/>
                <w:sz w:val="22"/>
              </w:rPr>
              <w:t>Существующая площадь</w:t>
            </w:r>
            <w:r w:rsidR="00567D04" w:rsidRPr="00AB2927">
              <w:rPr>
                <w:b/>
                <w:sz w:val="22"/>
              </w:rPr>
              <w:t>, га</w:t>
            </w:r>
            <w:r w:rsidR="00B50176" w:rsidRPr="00AB2927">
              <w:rPr>
                <w:b/>
                <w:sz w:val="22"/>
              </w:rPr>
              <w:t xml:space="preserve"> (2025 год)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61C17F" w14:textId="77777777" w:rsidR="00F27236" w:rsidRPr="00AB2927" w:rsidRDefault="00F27236" w:rsidP="009F5035">
            <w:pPr>
              <w:jc w:val="center"/>
              <w:rPr>
                <w:b/>
                <w:sz w:val="22"/>
              </w:rPr>
            </w:pPr>
            <w:r w:rsidRPr="00AB2927">
              <w:rPr>
                <w:b/>
                <w:sz w:val="22"/>
              </w:rPr>
              <w:t>Планируемая площадь, га</w:t>
            </w:r>
          </w:p>
          <w:p w14:paraId="15FE0C39" w14:textId="3C27D353" w:rsidR="00110475" w:rsidRPr="00AB2927" w:rsidRDefault="00110475" w:rsidP="009F5035">
            <w:pPr>
              <w:jc w:val="center"/>
              <w:rPr>
                <w:b/>
                <w:sz w:val="22"/>
                <w:lang w:eastAsia="ar-SA" w:bidi="en-US"/>
              </w:rPr>
            </w:pPr>
            <w:r w:rsidRPr="00AB2927">
              <w:rPr>
                <w:b/>
                <w:sz w:val="22"/>
              </w:rPr>
              <w:t>(2030 год)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  <w:hideMark/>
          </w:tcPr>
          <w:p w14:paraId="4E27A259" w14:textId="77777777" w:rsidR="00F27236" w:rsidRPr="00AB2927" w:rsidRDefault="00F27236" w:rsidP="005C3EC2">
            <w:pPr>
              <w:pStyle w:val="af9"/>
              <w:ind w:left="-28"/>
              <w:rPr>
                <w:rFonts w:ascii="Times New Roman" w:hAnsi="Times New Roman"/>
                <w:b w:val="0"/>
                <w:i/>
                <w:sz w:val="22"/>
                <w:szCs w:val="22"/>
              </w:rPr>
            </w:pPr>
            <w:r w:rsidRPr="00AB2927">
              <w:rPr>
                <w:rFonts w:ascii="Times New Roman" w:hAnsi="Times New Roman"/>
                <w:sz w:val="22"/>
                <w:szCs w:val="22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3A0875" w:rsidRPr="00F263F7" w14:paraId="414ACC78" w14:textId="77777777" w:rsidTr="005C3EC2">
        <w:trPr>
          <w:jc w:val="center"/>
        </w:trPr>
        <w:tc>
          <w:tcPr>
            <w:tcW w:w="9211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535A10FE" w14:textId="1BD4849A" w:rsidR="003A0875" w:rsidRPr="00AB2927" w:rsidRDefault="003A0875" w:rsidP="005C3EC2">
            <w:pPr>
              <w:jc w:val="left"/>
              <w:rPr>
                <w:rFonts w:eastAsia="Lucida Sans Unicode"/>
                <w:b/>
                <w:sz w:val="22"/>
              </w:rPr>
            </w:pPr>
            <w:r w:rsidRPr="00AB2927">
              <w:rPr>
                <w:rFonts w:eastAsia="Lucida Sans Unicode"/>
                <w:b/>
                <w:sz w:val="22"/>
              </w:rPr>
              <w:t>В ГРАНИЦАХ НАСЕЛЕННЫХ ПУНКТОВ</w:t>
            </w:r>
          </w:p>
        </w:tc>
      </w:tr>
      <w:tr w:rsidR="00316199" w:rsidRPr="00F263F7" w14:paraId="1835A5FD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58DCB49" w14:textId="18FD0183" w:rsidR="00316199" w:rsidRPr="00AB2927" w:rsidRDefault="00316199" w:rsidP="00316199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AB2927">
              <w:rPr>
                <w:rFonts w:eastAsia="Lucida Sans Unicode"/>
                <w:b/>
                <w:sz w:val="22"/>
              </w:rPr>
              <w:t>СЕЛО МАЛАЯ ПРИВАЛОВКА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CB351" w14:textId="581E69AD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/>
                <w:bCs/>
                <w:sz w:val="22"/>
                <w:szCs w:val="22"/>
              </w:rPr>
              <w:t>126,05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3817BE" w14:textId="21C90743" w:rsidR="00316199" w:rsidRPr="00AB2927" w:rsidRDefault="00316199" w:rsidP="00316199">
            <w:pPr>
              <w:ind w:right="121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/>
                <w:bCs/>
                <w:sz w:val="22"/>
                <w:szCs w:val="22"/>
                <w:lang w:val="en-US"/>
              </w:rPr>
              <w:t>126,05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FF3D4C1" w14:textId="794A4299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4B36A91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064ACAA" w14:textId="1A85646A" w:rsidR="00316199" w:rsidRPr="00AB2927" w:rsidRDefault="00316199" w:rsidP="00316199">
            <w:pPr>
              <w:widowControl w:val="0"/>
              <w:jc w:val="left"/>
              <w:rPr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40CC73" w14:textId="0A6A0928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101,82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F037B0" w14:textId="20EE046C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101,82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3952198" w14:textId="30E9DDBF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F91A8CE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D2DA563" w14:textId="107BE509" w:rsidR="00316199" w:rsidRPr="00AB2927" w:rsidRDefault="00316199" w:rsidP="00316199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Жил</w:t>
            </w:r>
            <w:r>
              <w:rPr>
                <w:sz w:val="22"/>
                <w:szCs w:val="22"/>
              </w:rPr>
              <w:t>ая</w:t>
            </w:r>
            <w:r w:rsidRPr="00AB2927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2EB5EF" w14:textId="48A5CF57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066C0B" w14:textId="60CEB2EF" w:rsidR="00316199" w:rsidRPr="00AB2927" w:rsidRDefault="00316199" w:rsidP="00316199">
            <w:pPr>
              <w:widowControl w:val="0"/>
              <w:jc w:val="center"/>
              <w:rPr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6,67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36B89C9" w14:textId="16ECAD19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2DFED8F8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205B6EF" w14:textId="74B35C61" w:rsidR="00316199" w:rsidRPr="00AB2927" w:rsidRDefault="00316199" w:rsidP="00316199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47CF55" w14:textId="1FEBE21D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0,57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9C7EC" w14:textId="374E232A" w:rsidR="00316199" w:rsidRPr="00AB2927" w:rsidRDefault="00316199" w:rsidP="00316199">
            <w:pPr>
              <w:ind w:right="121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0,57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CA76C9F" w14:textId="10B96137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DE54B58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4D66754" w14:textId="4BA7D7AD" w:rsidR="00316199" w:rsidRPr="00AB2927" w:rsidRDefault="00316199" w:rsidP="00316199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46D50F" w14:textId="0109E463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4,95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688E98" w14:textId="738B69F3" w:rsidR="00316199" w:rsidRPr="00AB2927" w:rsidRDefault="00316199" w:rsidP="00316199">
            <w:pPr>
              <w:ind w:right="121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4,95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33781" w14:textId="32D3393F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7CD719A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08855FF" w14:textId="466C9420" w:rsidR="00316199" w:rsidRPr="00AB2927" w:rsidRDefault="00316199" w:rsidP="00316199">
            <w:pPr>
              <w:widowControl w:val="0"/>
              <w:jc w:val="left"/>
              <w:rPr>
                <w:bCs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57E81D" w14:textId="4E7B76F3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3,52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05729" w14:textId="718F349F" w:rsidR="00316199" w:rsidRPr="00AB2927" w:rsidRDefault="00316199" w:rsidP="00316199">
            <w:pPr>
              <w:pStyle w:val="afff2"/>
              <w:ind w:left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3,52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CCC8354" w14:textId="6C47FD8D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001944BD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2FF6040" w14:textId="4B99EC15" w:rsidR="00316199" w:rsidRPr="00AB2927" w:rsidRDefault="00316199" w:rsidP="00316199">
            <w:pPr>
              <w:widowControl w:val="0"/>
              <w:jc w:val="left"/>
              <w:rPr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</w:t>
            </w:r>
            <w:r>
              <w:rPr>
                <w:spacing w:val="2"/>
                <w:sz w:val="22"/>
                <w:szCs w:val="22"/>
              </w:rPr>
              <w:t>а</w:t>
            </w:r>
            <w:r w:rsidRPr="00AB2927">
              <w:rPr>
                <w:spacing w:val="2"/>
                <w:sz w:val="22"/>
                <w:szCs w:val="22"/>
              </w:rPr>
              <w:t xml:space="preserve">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1C4F96" w14:textId="1BB8A780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11,64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B26339E" w14:textId="15FE9825" w:rsidR="00316199" w:rsidRPr="00AB2927" w:rsidRDefault="00316199" w:rsidP="00316199">
            <w:pPr>
              <w:pStyle w:val="afff2"/>
              <w:ind w:left="0"/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4,97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396ED44" w14:textId="20D6F7FF" w:rsidR="00316199" w:rsidRPr="00AB2927" w:rsidRDefault="00316199" w:rsidP="00316199">
            <w:pPr>
              <w:ind w:right="-33"/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5EF5E87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C557FF6" w14:textId="631F7139" w:rsidR="00316199" w:rsidRPr="00AB2927" w:rsidRDefault="00316199" w:rsidP="00316199">
            <w:pPr>
              <w:widowControl w:val="0"/>
              <w:jc w:val="left"/>
              <w:rPr>
                <w:b/>
                <w:bCs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Зона кладбищ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1AD736" w14:textId="484770DF" w:rsidR="00316199" w:rsidRPr="00AB2927" w:rsidRDefault="00316199" w:rsidP="00316199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3,55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BEFA1A" w14:textId="77C1FAB1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 w:rsidRPr="00AB2927">
              <w:rPr>
                <w:bCs/>
                <w:sz w:val="22"/>
                <w:szCs w:val="22"/>
              </w:rPr>
              <w:t>3,55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88D75DD" w14:textId="6E562159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12515F6A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613A2E7" w14:textId="2A10DCE6" w:rsidR="00316199" w:rsidRPr="00316199" w:rsidRDefault="00316199" w:rsidP="00316199">
            <w:pPr>
              <w:widowControl w:val="0"/>
              <w:jc w:val="left"/>
              <w:rPr>
                <w:b/>
                <w:bCs/>
                <w:spacing w:val="2"/>
                <w:sz w:val="22"/>
                <w:szCs w:val="22"/>
              </w:rPr>
            </w:pPr>
            <w:r w:rsidRPr="00316199">
              <w:rPr>
                <w:b/>
                <w:bCs/>
                <w:spacing w:val="2"/>
                <w:sz w:val="22"/>
                <w:szCs w:val="22"/>
              </w:rPr>
              <w:t>ПОСЁЛОК ВЛАДИМИРОВКА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5D2C71" w14:textId="3FA35E34" w:rsidR="00316199" w:rsidRPr="00420B85" w:rsidRDefault="00316199" w:rsidP="0031619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24,2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7ED18E" w14:textId="7961C0FC" w:rsidR="00316199" w:rsidRPr="00420B85" w:rsidRDefault="00316199" w:rsidP="00316199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24,2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339FAA4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12B386DB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6C62678" w14:textId="6889DDF8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EB5F2" w14:textId="73B6CE17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24,2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56AB0D" w14:textId="7EACEF48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24,2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4ECFD06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4E0DED4C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C493177" w14:textId="7F7F8621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316199">
              <w:rPr>
                <w:b/>
                <w:bCs/>
                <w:spacing w:val="2"/>
                <w:sz w:val="22"/>
                <w:szCs w:val="22"/>
              </w:rPr>
              <w:t xml:space="preserve">ПОСЁЛОК </w:t>
            </w:r>
            <w:r>
              <w:rPr>
                <w:b/>
                <w:bCs/>
                <w:spacing w:val="2"/>
                <w:sz w:val="22"/>
                <w:szCs w:val="22"/>
              </w:rPr>
              <w:t>ЕНИНО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FB54A8" w14:textId="72B7C51A" w:rsidR="00316199" w:rsidRPr="00420B85" w:rsidRDefault="00316199" w:rsidP="0031619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27,88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EB943D" w14:textId="4670DC14" w:rsidR="00316199" w:rsidRPr="00420B85" w:rsidRDefault="00316199" w:rsidP="00316199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27,88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AA2AE84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98960B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7555374" w14:textId="081CFCA9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6F509F" w14:textId="7D61E82B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22,15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74C88B" w14:textId="38F404D2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22,15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73E3BCF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770B9FF7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64F671A" w14:textId="65DC7D66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Жил</w:t>
            </w:r>
            <w:r>
              <w:rPr>
                <w:sz w:val="22"/>
                <w:szCs w:val="22"/>
              </w:rPr>
              <w:t>ая</w:t>
            </w:r>
            <w:r w:rsidRPr="00AB2927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333381" w14:textId="450B101C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4B9449" w14:textId="557FC99C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5,64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08485BF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63D19CB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404ADB0" w14:textId="1DB33AEA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Иная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87E79F" w14:textId="3386CA37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CD7876" w14:textId="699BFB72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0,09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F92F51A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15C92034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B75369F" w14:textId="7C38E36C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</w:t>
            </w:r>
            <w:r>
              <w:rPr>
                <w:spacing w:val="2"/>
                <w:sz w:val="22"/>
                <w:szCs w:val="22"/>
              </w:rPr>
              <w:t>а</w:t>
            </w:r>
            <w:r w:rsidRPr="00AB2927">
              <w:rPr>
                <w:spacing w:val="2"/>
                <w:sz w:val="22"/>
                <w:szCs w:val="22"/>
              </w:rPr>
              <w:t xml:space="preserve">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BD696C" w14:textId="12412F71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5,64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F823139" w14:textId="1A651208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0A71B25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218A4BAE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88FF488" w14:textId="13181A3C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316199">
              <w:rPr>
                <w:b/>
                <w:bCs/>
                <w:spacing w:val="2"/>
                <w:sz w:val="22"/>
                <w:szCs w:val="22"/>
              </w:rPr>
              <w:t xml:space="preserve">ПОСЁЛОК </w:t>
            </w:r>
            <w:r>
              <w:rPr>
                <w:b/>
                <w:bCs/>
                <w:spacing w:val="2"/>
                <w:sz w:val="22"/>
                <w:szCs w:val="22"/>
              </w:rPr>
              <w:t>ЖЕЛДАЕВКА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A5095B" w14:textId="24334467" w:rsidR="00316199" w:rsidRPr="00420B85" w:rsidRDefault="00316199" w:rsidP="0031619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102,99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64BCF3" w14:textId="5E59111F" w:rsidR="00316199" w:rsidRPr="00420B85" w:rsidRDefault="000E14E6" w:rsidP="00316199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</w:t>
            </w:r>
            <w:r w:rsidR="00225C78">
              <w:rPr>
                <w:b/>
                <w:sz w:val="22"/>
                <w:szCs w:val="22"/>
              </w:rPr>
              <w:t>24</w:t>
            </w:r>
            <w:r w:rsidRPr="00420B85">
              <w:rPr>
                <w:b/>
                <w:sz w:val="22"/>
                <w:szCs w:val="22"/>
              </w:rPr>
              <w:t>,</w:t>
            </w:r>
            <w:r w:rsidR="00225C78">
              <w:rPr>
                <w:b/>
                <w:sz w:val="22"/>
                <w:szCs w:val="22"/>
              </w:rPr>
              <w:t>6</w:t>
            </w:r>
            <w:r w:rsidRPr="00420B8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EB1AEC4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5BFF7A59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8607B6" w14:textId="6835B83F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lastRenderedPageBreak/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29F1F" w14:textId="68466E9D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89,8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FF1F1D" w14:textId="4E753D8E" w:rsidR="00316199" w:rsidRPr="00AB2927" w:rsidRDefault="00316199" w:rsidP="0031619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89,8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B594D83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747CAEF7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3058790" w14:textId="7262A22D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Жил</w:t>
            </w:r>
            <w:r>
              <w:rPr>
                <w:sz w:val="22"/>
                <w:szCs w:val="22"/>
              </w:rPr>
              <w:t>ая</w:t>
            </w:r>
            <w:r w:rsidRPr="00AB2927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2E9A58" w14:textId="76A1923E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E405B3" w14:textId="047317F6" w:rsidR="00316199" w:rsidRPr="00AB2927" w:rsidRDefault="00316199" w:rsidP="00316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ABB74CD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C344A21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513968" w14:textId="17433F53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Иная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43867" w14:textId="7362B3D4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1,29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C4975E" w14:textId="578F4EED" w:rsidR="00316199" w:rsidRPr="00AB2927" w:rsidRDefault="00316199" w:rsidP="00316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1,29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FEFC3B8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3DBF9C0C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D0C9720" w14:textId="65A6F21D" w:rsidR="00316199" w:rsidRPr="00AB2927" w:rsidRDefault="00316199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Специальная</w:t>
            </w:r>
            <w:r w:rsidRPr="00316199">
              <w:rPr>
                <w:sz w:val="22"/>
                <w:szCs w:val="22"/>
              </w:rPr>
              <w:t xml:space="preserve"> рекреационн</w:t>
            </w:r>
            <w:r>
              <w:rPr>
                <w:sz w:val="22"/>
                <w:szCs w:val="22"/>
              </w:rPr>
              <w:t>ая</w:t>
            </w:r>
            <w:r w:rsidRPr="00316199">
              <w:rPr>
                <w:sz w:val="22"/>
                <w:szCs w:val="22"/>
              </w:rPr>
              <w:t xml:space="preserve"> зон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E76E0" w14:textId="523B26C4" w:rsidR="00316199" w:rsidRPr="00AB2927" w:rsidRDefault="00316199" w:rsidP="0031619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F33774" w14:textId="6F13D1E7" w:rsidR="00316199" w:rsidRPr="00AB2927" w:rsidRDefault="00316199" w:rsidP="0031619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21,68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DA3534E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16199" w:rsidRPr="00F263F7" w14:paraId="1ABD0EA4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897F42D" w14:textId="6E5BAE99" w:rsidR="00316199" w:rsidRPr="00AB2927" w:rsidRDefault="000E14E6" w:rsidP="00316199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316199">
              <w:rPr>
                <w:b/>
                <w:bCs/>
                <w:spacing w:val="2"/>
                <w:sz w:val="22"/>
                <w:szCs w:val="22"/>
              </w:rPr>
              <w:t xml:space="preserve">ПОСЁЛОК </w:t>
            </w:r>
            <w:r>
              <w:rPr>
                <w:b/>
                <w:bCs/>
                <w:spacing w:val="2"/>
                <w:sz w:val="22"/>
                <w:szCs w:val="22"/>
              </w:rPr>
              <w:t>ЛУКИЧЁВКА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7F445B" w14:textId="22FCA677" w:rsidR="00316199" w:rsidRPr="00420B85" w:rsidRDefault="000E14E6" w:rsidP="00316199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15,75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6E2104" w14:textId="630B077E" w:rsidR="00316199" w:rsidRPr="00420B85" w:rsidRDefault="000E14E6" w:rsidP="00316199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15,75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CF554A4" w14:textId="77777777" w:rsidR="00316199" w:rsidRPr="00AB2927" w:rsidRDefault="00316199" w:rsidP="0031619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E14E6" w:rsidRPr="00F263F7" w14:paraId="50E830CF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FE5227C" w14:textId="0BD72274" w:rsidR="000E14E6" w:rsidRPr="00AB2927" w:rsidRDefault="000E14E6" w:rsidP="000E14E6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68E6B4" w14:textId="43C4430E" w:rsidR="000E14E6" w:rsidRPr="00AB2927" w:rsidRDefault="000E14E6" w:rsidP="000E14E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13,47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678AA9" w14:textId="5B4D3F95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13,47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A3F7E96" w14:textId="77777777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E14E6" w:rsidRPr="00F263F7" w14:paraId="02A1FE4A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2751A37" w14:textId="74FD4DAA" w:rsidR="000E14E6" w:rsidRPr="00AB2927" w:rsidRDefault="000E14E6" w:rsidP="000E14E6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</w:t>
            </w:r>
            <w:r>
              <w:rPr>
                <w:spacing w:val="2"/>
                <w:sz w:val="22"/>
                <w:szCs w:val="22"/>
              </w:rPr>
              <w:t>а</w:t>
            </w:r>
            <w:r w:rsidRPr="00AB2927">
              <w:rPr>
                <w:spacing w:val="2"/>
                <w:sz w:val="22"/>
                <w:szCs w:val="22"/>
              </w:rPr>
              <w:t xml:space="preserve">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7B7E95" w14:textId="19AC4EC5" w:rsidR="000E14E6" w:rsidRPr="00AB2927" w:rsidRDefault="000E14E6" w:rsidP="000E14E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1,89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B3E25D" w14:textId="510D4463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1,89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4FFC129" w14:textId="77777777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E14E6" w:rsidRPr="00F263F7" w14:paraId="0909F84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51FCC" w14:textId="68456850" w:rsidR="000E14E6" w:rsidRPr="00AB2927" w:rsidRDefault="000E14E6" w:rsidP="000E14E6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Иная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C19075" w14:textId="2B5CE164" w:rsidR="000E14E6" w:rsidRPr="00AB2927" w:rsidRDefault="000E14E6" w:rsidP="000E14E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CF9D97" w14:textId="253F8814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0,39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BDD6F77" w14:textId="77777777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E14E6" w:rsidRPr="00F263F7" w14:paraId="030CDAEE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E85AF27" w14:textId="09B36973" w:rsidR="000E14E6" w:rsidRPr="00AB2927" w:rsidRDefault="000E14E6" w:rsidP="000E14E6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316199">
              <w:rPr>
                <w:b/>
                <w:bCs/>
                <w:spacing w:val="2"/>
                <w:sz w:val="22"/>
                <w:szCs w:val="22"/>
              </w:rPr>
              <w:t xml:space="preserve">ПОСЁЛОК </w:t>
            </w:r>
            <w:r>
              <w:rPr>
                <w:b/>
                <w:bCs/>
                <w:spacing w:val="2"/>
                <w:sz w:val="22"/>
                <w:szCs w:val="22"/>
              </w:rPr>
              <w:t>НИКОЛЬСКОЕ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9D4754" w14:textId="1FF0B8AB" w:rsidR="000E14E6" w:rsidRPr="00420B85" w:rsidRDefault="000E14E6" w:rsidP="000E14E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110,50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C64B64" w14:textId="267D66C3" w:rsidR="000E14E6" w:rsidRPr="00420B85" w:rsidRDefault="000E14E6" w:rsidP="000E14E6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110,50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F47080F" w14:textId="77777777" w:rsidR="000E14E6" w:rsidRPr="00AB2927" w:rsidRDefault="000E14E6" w:rsidP="000E14E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28918250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06619AA" w14:textId="1B56757E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F34097" w14:textId="15BB4705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91,85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018C51" w14:textId="3DCFAEE6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91,85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870C063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044590ED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BE9B983" w14:textId="3E436C27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Общественно-деловая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7EC34F" w14:textId="54E1BAFB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15,64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179D0A" w14:textId="07B1935E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15,64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6F085AF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754BD914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BD57B6F" w14:textId="7EE59E76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</w:t>
            </w:r>
            <w:r>
              <w:rPr>
                <w:spacing w:val="2"/>
                <w:sz w:val="22"/>
                <w:szCs w:val="22"/>
              </w:rPr>
              <w:t>а</w:t>
            </w:r>
            <w:r w:rsidRPr="00AB2927">
              <w:rPr>
                <w:spacing w:val="2"/>
                <w:sz w:val="22"/>
                <w:szCs w:val="22"/>
              </w:rPr>
              <w:t xml:space="preserve">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D3906" w14:textId="49FD100D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3,02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B18400" w14:textId="0C5D8DE1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3,02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F21F8A0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1AA8633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3699B63" w14:textId="77327EE4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b/>
                <w:bCs/>
                <w:spacing w:val="2"/>
                <w:sz w:val="22"/>
                <w:szCs w:val="22"/>
              </w:rPr>
              <w:t>ХУТОР ЭРТЕЛЬ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7AE63B" w14:textId="23290AE1" w:rsidR="00420B85" w:rsidRPr="00420B85" w:rsidRDefault="00420B85" w:rsidP="00420B8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63,35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DF20EC" w14:textId="49655048" w:rsidR="00420B85" w:rsidRPr="00420B85" w:rsidRDefault="00420B85" w:rsidP="00420B85">
            <w:pPr>
              <w:jc w:val="center"/>
              <w:rPr>
                <w:b/>
                <w:sz w:val="22"/>
                <w:szCs w:val="22"/>
              </w:rPr>
            </w:pPr>
            <w:r w:rsidRPr="00420B85">
              <w:rPr>
                <w:b/>
                <w:sz w:val="22"/>
                <w:szCs w:val="22"/>
              </w:rPr>
              <w:t>63,35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8FF067A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6060A93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8F225B8" w14:textId="0C6B8DCA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9DD24C" w14:textId="63EF27EC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38,41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9967E8" w14:textId="47C84061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38,41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133EEE6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389A39FF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747D37B" w14:textId="76D51E71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Иная зона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88FA3D" w14:textId="249D609B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22,02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F4C702" w14:textId="76ED99F6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22,02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7837130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38DC2EB6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FAFB345" w14:textId="365828C2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AB2927">
              <w:rPr>
                <w:spacing w:val="2"/>
                <w:sz w:val="22"/>
                <w:szCs w:val="22"/>
              </w:rPr>
              <w:t>Зон</w:t>
            </w:r>
            <w:r>
              <w:rPr>
                <w:spacing w:val="2"/>
                <w:sz w:val="22"/>
                <w:szCs w:val="22"/>
              </w:rPr>
              <w:t>а</w:t>
            </w:r>
            <w:r w:rsidRPr="00AB2927">
              <w:rPr>
                <w:spacing w:val="2"/>
                <w:sz w:val="22"/>
                <w:szCs w:val="22"/>
              </w:rPr>
              <w:t xml:space="preserve">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7D2A6B" w14:textId="0D56E52D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1,76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D1283B" w14:textId="1F9E373C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1,76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10145B6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47DC65C1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CCC6125" w14:textId="3E9E3B6D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420B85">
              <w:rPr>
                <w:spacing w:val="2"/>
                <w:sz w:val="22"/>
                <w:szCs w:val="22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B7BF6D" w14:textId="5749AE84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37A385" w14:textId="03AC2C99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48906F2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368905BC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D38700E" w14:textId="5C7B8C9D" w:rsidR="00420B85" w:rsidRPr="00AB2927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420B85">
              <w:rPr>
                <w:spacing w:val="2"/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2FCC36" w14:textId="22D2F829" w:rsidR="00420B85" w:rsidRPr="00AB2927" w:rsidRDefault="00420B85" w:rsidP="00420B85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BA08AA" w14:textId="7327301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0,01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0EB1B73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318E9E22" w14:textId="77777777" w:rsidTr="004F27D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A936648" w14:textId="4519A451" w:rsidR="00420B85" w:rsidRPr="00316199" w:rsidRDefault="00420B85" w:rsidP="00420B85">
            <w:pPr>
              <w:widowControl w:val="0"/>
              <w:jc w:val="left"/>
              <w:rPr>
                <w:b/>
                <w:bCs/>
                <w:sz w:val="22"/>
                <w:szCs w:val="22"/>
              </w:rPr>
            </w:pPr>
            <w:r w:rsidRPr="00AB2927">
              <w:rPr>
                <w:b/>
                <w:bCs/>
                <w:sz w:val="22"/>
                <w:szCs w:val="22"/>
              </w:rPr>
              <w:t xml:space="preserve">ОБЩАЯ ПЛОЩАДЬ ФУНКЦИОНАЛЬНЫХ ЗОН В ГРАНИЦАХ </w:t>
            </w:r>
            <w:r>
              <w:rPr>
                <w:b/>
                <w:bCs/>
                <w:sz w:val="22"/>
                <w:szCs w:val="22"/>
              </w:rPr>
              <w:t>НАСЕЛЕННЫХ ПУНКТОВ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C7A077" w14:textId="1D601305" w:rsidR="00420B85" w:rsidRPr="00AB2927" w:rsidRDefault="00420B85" w:rsidP="00420B8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470,72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63B392" w14:textId="7213EBD0" w:rsidR="00225C78" w:rsidRPr="00420B85" w:rsidRDefault="00225C78" w:rsidP="00225C7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492,4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ECC6AC" w14:textId="77777777" w:rsidR="00420B85" w:rsidRPr="00AB2927" w:rsidRDefault="00420B85" w:rsidP="00420B8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20B85" w:rsidRPr="00F263F7" w14:paraId="0E826FD1" w14:textId="77777777" w:rsidTr="005C3EC2">
        <w:trPr>
          <w:jc w:val="center"/>
        </w:trPr>
        <w:tc>
          <w:tcPr>
            <w:tcW w:w="9211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B0A2035" w14:textId="77777777" w:rsidR="00420B85" w:rsidRPr="00F263F7" w:rsidRDefault="00420B85" w:rsidP="00420B85">
            <w:pPr>
              <w:jc w:val="left"/>
              <w:rPr>
                <w:b/>
                <w:sz w:val="22"/>
                <w:szCs w:val="22"/>
                <w:highlight w:val="red"/>
              </w:rPr>
            </w:pPr>
            <w:r w:rsidRPr="00420B85">
              <w:rPr>
                <w:b/>
                <w:sz w:val="22"/>
                <w:szCs w:val="22"/>
              </w:rPr>
              <w:t>ЗА ГРАНИЦАМИ НАСЕЛЕННЫХ ПУНКТОВ</w:t>
            </w:r>
          </w:p>
        </w:tc>
      </w:tr>
      <w:tr w:rsidR="00420B85" w:rsidRPr="00F263F7" w14:paraId="46393154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D08613E" w14:textId="3C60C52F" w:rsidR="00420B85" w:rsidRPr="00420B85" w:rsidRDefault="00420B85" w:rsidP="00420B85">
            <w:pPr>
              <w:widowControl w:val="0"/>
              <w:jc w:val="left"/>
              <w:rPr>
                <w:b/>
                <w:bCs/>
                <w:sz w:val="22"/>
                <w:szCs w:val="22"/>
              </w:rPr>
            </w:pPr>
            <w:r w:rsidRPr="00420B85">
              <w:rPr>
                <w:spacing w:val="2"/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8769D5" w14:textId="60FA4138" w:rsidR="00420B85" w:rsidRPr="003E67FB" w:rsidRDefault="00420B85" w:rsidP="00420B85">
            <w:pPr>
              <w:widowControl w:val="0"/>
              <w:jc w:val="center"/>
              <w:rPr>
                <w:rFonts w:eastAsia="Lucida Sans Unicode"/>
                <w:bCs/>
                <w:sz w:val="22"/>
                <w:szCs w:val="22"/>
                <w:lang w:val="en-US"/>
              </w:rPr>
            </w:pPr>
            <w:r w:rsidRPr="00420B85">
              <w:rPr>
                <w:rFonts w:eastAsia="Lucida Sans Unicode"/>
                <w:bCs/>
                <w:sz w:val="22"/>
                <w:szCs w:val="22"/>
              </w:rPr>
              <w:t>17659,</w:t>
            </w:r>
            <w:r w:rsidR="003E67FB">
              <w:rPr>
                <w:rFonts w:eastAsia="Lucida Sans Unicode"/>
                <w:bCs/>
                <w:sz w:val="22"/>
                <w:szCs w:val="22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F3CFD8" w14:textId="1978268C" w:rsidR="00052987" w:rsidRPr="003E67FB" w:rsidRDefault="00420B85" w:rsidP="00052987">
            <w:pPr>
              <w:pStyle w:val="afff2"/>
              <w:ind w:left="0"/>
              <w:jc w:val="center"/>
              <w:rPr>
                <w:rFonts w:eastAsia="Lucida Sans Unicode"/>
                <w:bCs/>
                <w:sz w:val="22"/>
                <w:szCs w:val="22"/>
                <w:lang w:val="en-US"/>
              </w:rPr>
            </w:pPr>
            <w:r w:rsidRPr="00420B85">
              <w:rPr>
                <w:rFonts w:eastAsia="Lucida Sans Unicode"/>
                <w:bCs/>
                <w:sz w:val="22"/>
                <w:szCs w:val="22"/>
              </w:rPr>
              <w:t>17659,</w:t>
            </w:r>
            <w:r w:rsidR="003E67FB">
              <w:rPr>
                <w:rFonts w:eastAsia="Lucida Sans Unicode"/>
                <w:bCs/>
                <w:sz w:val="22"/>
                <w:szCs w:val="22"/>
                <w:lang w:val="en-US"/>
              </w:rPr>
              <w:t>95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279658A" w14:textId="77777777" w:rsidR="00420B85" w:rsidRPr="00F263F7" w:rsidRDefault="00420B85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420B85" w:rsidRPr="00F263F7" w14:paraId="7FABE710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264753" w14:textId="77777777" w:rsidR="00420B85" w:rsidRPr="00B11358" w:rsidRDefault="00420B85" w:rsidP="00420B85">
            <w:pPr>
              <w:widowControl w:val="0"/>
              <w:jc w:val="left"/>
              <w:rPr>
                <w:b/>
                <w:bCs/>
                <w:sz w:val="22"/>
                <w:szCs w:val="22"/>
              </w:rPr>
            </w:pPr>
            <w:r w:rsidRPr="00B11358">
              <w:rPr>
                <w:spacing w:val="2"/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8AEC88" w14:textId="5AE25FE6" w:rsidR="00420B85" w:rsidRPr="00052987" w:rsidRDefault="00CA6310" w:rsidP="00420B85">
            <w:pPr>
              <w:widowControl w:val="0"/>
              <w:jc w:val="center"/>
              <w:rPr>
                <w:rFonts w:eastAsia="Lucida Sans Unicode"/>
                <w:bCs/>
                <w:sz w:val="22"/>
                <w:szCs w:val="22"/>
                <w:lang w:val="en-US"/>
              </w:rPr>
            </w:pPr>
            <w:r>
              <w:rPr>
                <w:rFonts w:eastAsia="Lucida Sans Unicode"/>
                <w:bCs/>
                <w:sz w:val="22"/>
                <w:szCs w:val="22"/>
                <w:lang w:val="en-US"/>
              </w:rPr>
              <w:t>2795,49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A0EBC8" w14:textId="1E79F6FB" w:rsidR="00420B85" w:rsidRPr="003E67FB" w:rsidRDefault="00CA6310" w:rsidP="00420B85">
            <w:pPr>
              <w:pStyle w:val="afff2"/>
              <w:ind w:left="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rFonts w:eastAsia="Lucida Sans Unicode"/>
                <w:bCs/>
                <w:sz w:val="22"/>
                <w:szCs w:val="22"/>
                <w:lang w:val="en-US"/>
              </w:rPr>
              <w:t>2773,81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A823158" w14:textId="77777777" w:rsidR="00420B85" w:rsidRPr="00F263F7" w:rsidRDefault="00420B85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420B85" w:rsidRPr="00F263F7" w14:paraId="3496A9C2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0CC58D0" w14:textId="77777777" w:rsidR="00420B85" w:rsidRPr="00B11358" w:rsidRDefault="00420B85" w:rsidP="00420B85">
            <w:pPr>
              <w:widowControl w:val="0"/>
              <w:jc w:val="left"/>
              <w:rPr>
                <w:spacing w:val="2"/>
                <w:sz w:val="22"/>
                <w:szCs w:val="22"/>
              </w:rPr>
            </w:pPr>
            <w:r w:rsidRPr="00B11358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77CAC0" w14:textId="09A23458" w:rsidR="00420B85" w:rsidRPr="004A2756" w:rsidRDefault="004A2756" w:rsidP="00420B85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304,97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AA0184" w14:textId="262B1539" w:rsidR="00420B85" w:rsidRPr="00B11358" w:rsidRDefault="004A2756" w:rsidP="00420B85">
            <w:pPr>
              <w:pStyle w:val="afff2"/>
              <w:ind w:left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304,97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508FB1F" w14:textId="77777777" w:rsidR="00420B85" w:rsidRPr="00F263F7" w:rsidRDefault="00420B85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B11358" w:rsidRPr="00F263F7" w14:paraId="219943FD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7065D75" w14:textId="57DA2F57" w:rsidR="00B11358" w:rsidRPr="00B11358" w:rsidRDefault="00B11358" w:rsidP="00420B85">
            <w:pPr>
              <w:widowControl w:val="0"/>
              <w:jc w:val="left"/>
              <w:rPr>
                <w:sz w:val="22"/>
                <w:szCs w:val="22"/>
              </w:rPr>
            </w:pPr>
            <w:r w:rsidRPr="00B11358">
              <w:rPr>
                <w:sz w:val="22"/>
                <w:szCs w:val="22"/>
              </w:rPr>
              <w:t>Зона лесов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3C01D5" w14:textId="48768301" w:rsidR="00B11358" w:rsidRPr="00052987" w:rsidRDefault="00052987" w:rsidP="00420B85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2008,</w:t>
            </w:r>
            <w:r w:rsidR="00CA6310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1F284A" w14:textId="5FC1DFE9" w:rsidR="00B11358" w:rsidRPr="00052987" w:rsidRDefault="00052987" w:rsidP="00420B85">
            <w:pPr>
              <w:pStyle w:val="afff2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2008,</w:t>
            </w:r>
            <w:r w:rsidR="00CA6310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559658B" w14:textId="77777777" w:rsidR="00B11358" w:rsidRPr="00F263F7" w:rsidRDefault="00B11358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B11358" w:rsidRPr="00F263F7" w14:paraId="0302FAC6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FD2071F" w14:textId="0507ED4D" w:rsidR="00B11358" w:rsidRPr="00F263F7" w:rsidRDefault="00B11358" w:rsidP="00420B85">
            <w:pPr>
              <w:widowControl w:val="0"/>
              <w:jc w:val="left"/>
              <w:rPr>
                <w:sz w:val="22"/>
                <w:szCs w:val="22"/>
                <w:highlight w:val="red"/>
              </w:rPr>
            </w:pPr>
            <w:r w:rsidRPr="00B11358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67EB4F" w14:textId="4FDD5D3A" w:rsidR="00B11358" w:rsidRPr="00B11358" w:rsidRDefault="00B11358" w:rsidP="00420B85">
            <w:pPr>
              <w:widowControl w:val="0"/>
              <w:jc w:val="center"/>
              <w:rPr>
                <w:sz w:val="22"/>
                <w:szCs w:val="22"/>
              </w:rPr>
            </w:pPr>
            <w:r w:rsidRPr="00B11358">
              <w:rPr>
                <w:sz w:val="22"/>
                <w:szCs w:val="22"/>
              </w:rPr>
              <w:t>21,04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BAEE45" w14:textId="7A4E54CE" w:rsidR="00B11358" w:rsidRPr="00B11358" w:rsidRDefault="00B11358" w:rsidP="00420B85">
            <w:pPr>
              <w:pStyle w:val="afff2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B11358">
              <w:rPr>
                <w:sz w:val="22"/>
                <w:szCs w:val="22"/>
              </w:rPr>
              <w:t>21,04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7653AC39" w14:textId="77777777" w:rsidR="00B11358" w:rsidRPr="00F263F7" w:rsidRDefault="00B11358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B11358" w:rsidRPr="00F263F7" w14:paraId="175F9500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A4082FF" w14:textId="5B8FAD7C" w:rsidR="00B11358" w:rsidRPr="00B11358" w:rsidRDefault="00B11358" w:rsidP="00420B85">
            <w:pPr>
              <w:widowControl w:val="0"/>
              <w:jc w:val="left"/>
              <w:rPr>
                <w:sz w:val="22"/>
                <w:szCs w:val="22"/>
              </w:rPr>
            </w:pPr>
            <w:r w:rsidRPr="00B11358">
              <w:rPr>
                <w:sz w:val="22"/>
                <w:szCs w:val="22"/>
              </w:rPr>
              <w:t xml:space="preserve">Иные зоны </w:t>
            </w:r>
            <w:r w:rsidRPr="00B11358">
              <w:rPr>
                <w:sz w:val="22"/>
                <w:szCs w:val="22"/>
              </w:rPr>
              <w:lastRenderedPageBreak/>
              <w:t>сельскохозяйственного назначения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EE3A97" w14:textId="41A742D6" w:rsidR="00B11358" w:rsidRPr="00B11358" w:rsidRDefault="00B11358" w:rsidP="00420B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4A9768" w14:textId="11524069" w:rsidR="00B11358" w:rsidRPr="00B11358" w:rsidRDefault="00B11358" w:rsidP="00420B85">
            <w:pPr>
              <w:pStyle w:val="afff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39,11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D9F67D7" w14:textId="77777777" w:rsidR="00B11358" w:rsidRPr="00F263F7" w:rsidRDefault="00B11358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B11358" w:rsidRPr="00F263F7" w14:paraId="473A3E03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8E3D812" w14:textId="7B970DB0" w:rsidR="00B11358" w:rsidRPr="00B11358" w:rsidRDefault="00B11358" w:rsidP="00420B85">
            <w:pPr>
              <w:widowControl w:val="0"/>
              <w:jc w:val="left"/>
              <w:rPr>
                <w:sz w:val="22"/>
                <w:szCs w:val="22"/>
              </w:rPr>
            </w:pPr>
            <w:r w:rsidRPr="00B11358">
              <w:rPr>
                <w:sz w:val="22"/>
                <w:szCs w:val="22"/>
              </w:rPr>
              <w:t>Зона садоводства, огородничества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E517C8" w14:textId="7482F898" w:rsidR="00B11358" w:rsidRPr="00B11358" w:rsidRDefault="00B11358" w:rsidP="00420B8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26,03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CE4D6A" w14:textId="5F87D1B5" w:rsidR="00B11358" w:rsidRPr="00B11358" w:rsidRDefault="00B11358" w:rsidP="00420B85">
            <w:pPr>
              <w:pStyle w:val="afff2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26,03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377CBBB7" w14:textId="77777777" w:rsidR="00B11358" w:rsidRPr="00F263F7" w:rsidRDefault="00B11358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420B85" w:rsidRPr="00F263F7" w14:paraId="3D371280" w14:textId="77777777" w:rsidTr="009F5035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2FB349F" w14:textId="77777777" w:rsidR="00420B85" w:rsidRPr="00F263F7" w:rsidRDefault="00420B85" w:rsidP="00420B85">
            <w:pPr>
              <w:widowControl w:val="0"/>
              <w:jc w:val="left"/>
              <w:rPr>
                <w:b/>
                <w:sz w:val="22"/>
                <w:szCs w:val="22"/>
                <w:highlight w:val="red"/>
              </w:rPr>
            </w:pPr>
            <w:r w:rsidRPr="000F6569">
              <w:rPr>
                <w:b/>
                <w:bCs/>
                <w:sz w:val="22"/>
                <w:szCs w:val="22"/>
              </w:rPr>
              <w:t xml:space="preserve">ОБЩАЯ ПЛОЩАДЬ </w:t>
            </w:r>
            <w:r w:rsidRPr="000F6569">
              <w:rPr>
                <w:b/>
                <w:sz w:val="22"/>
                <w:szCs w:val="22"/>
              </w:rPr>
              <w:t>ЗА ГРАНИЦАМИ НАСЕЛЕННЫХ ПУНКТОВ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1E73A1" w14:textId="47448326" w:rsidR="00420B85" w:rsidRPr="00052987" w:rsidRDefault="004A2756" w:rsidP="00420B85">
            <w:pPr>
              <w:widowControl w:val="0"/>
              <w:jc w:val="center"/>
              <w:rPr>
                <w:b/>
                <w:sz w:val="22"/>
                <w:szCs w:val="22"/>
                <w:highlight w:val="red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228</w:t>
            </w:r>
            <w:r w:rsidR="00CA6310">
              <w:rPr>
                <w:b/>
                <w:sz w:val="22"/>
                <w:szCs w:val="22"/>
                <w:lang w:val="en-US"/>
              </w:rPr>
              <w:t>15</w:t>
            </w:r>
            <w:r>
              <w:rPr>
                <w:b/>
                <w:sz w:val="22"/>
                <w:szCs w:val="22"/>
                <w:lang w:val="en-US"/>
              </w:rPr>
              <w:t>,</w:t>
            </w:r>
            <w:r w:rsidR="00CA6310">
              <w:rPr>
                <w:b/>
                <w:sz w:val="22"/>
                <w:szCs w:val="22"/>
                <w:lang w:val="en-US"/>
              </w:rPr>
              <w:t>84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46C65A" w14:textId="368CA08C" w:rsidR="00420B85" w:rsidRPr="003E67FB" w:rsidRDefault="00CA6310" w:rsidP="00420B85">
            <w:pPr>
              <w:pStyle w:val="afff2"/>
              <w:ind w:left="0"/>
              <w:jc w:val="center"/>
              <w:rPr>
                <w:b/>
                <w:sz w:val="22"/>
                <w:szCs w:val="22"/>
                <w:highlight w:val="red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22833,27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6F341C85" w14:textId="77777777" w:rsidR="00420B85" w:rsidRPr="00F263F7" w:rsidRDefault="00420B85" w:rsidP="00420B85">
            <w:pPr>
              <w:rPr>
                <w:bCs/>
                <w:sz w:val="22"/>
                <w:szCs w:val="22"/>
                <w:highlight w:val="red"/>
              </w:rPr>
            </w:pPr>
          </w:p>
        </w:tc>
      </w:tr>
      <w:tr w:rsidR="00420B85" w:rsidRPr="00C34B52" w14:paraId="09813726" w14:textId="77777777" w:rsidTr="004D2E70">
        <w:trPr>
          <w:jc w:val="center"/>
        </w:trPr>
        <w:tc>
          <w:tcPr>
            <w:tcW w:w="325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4CD9FD4" w14:textId="1443062C" w:rsidR="00420B85" w:rsidRPr="00225C78" w:rsidRDefault="00420B85" w:rsidP="00420B85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225C78">
              <w:rPr>
                <w:b/>
                <w:sz w:val="22"/>
                <w:szCs w:val="22"/>
              </w:rPr>
              <w:t xml:space="preserve">ОБЩАЯ ПЛОЩАДЬ ФУНКЦИОНАЛЬНЫХ ЗОН </w:t>
            </w:r>
            <w:r w:rsidR="000D7C52">
              <w:rPr>
                <w:b/>
                <w:sz w:val="22"/>
                <w:szCs w:val="22"/>
              </w:rPr>
              <w:t>ПОСЕЛЕНИЯ</w:t>
            </w:r>
          </w:p>
        </w:tc>
        <w:tc>
          <w:tcPr>
            <w:tcW w:w="3402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B22280" w14:textId="5A23BBA2" w:rsidR="00420B85" w:rsidRPr="00052987" w:rsidRDefault="004A2756" w:rsidP="00420B85">
            <w:pPr>
              <w:pStyle w:val="afff2"/>
              <w:ind w:left="0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23286,56</w:t>
            </w:r>
          </w:p>
        </w:tc>
        <w:tc>
          <w:tcPr>
            <w:tcW w:w="2551" w:type="dxa"/>
            <w:tcBorders>
              <w:top w:val="single" w:sz="2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0BE273CD" w14:textId="77777777" w:rsidR="00420B85" w:rsidRPr="00225C78" w:rsidRDefault="00420B85" w:rsidP="00420B85">
            <w:pPr>
              <w:rPr>
                <w:bCs/>
                <w:sz w:val="22"/>
                <w:szCs w:val="22"/>
              </w:rPr>
            </w:pPr>
          </w:p>
        </w:tc>
      </w:tr>
    </w:tbl>
    <w:p w14:paraId="0F272856" w14:textId="3FA2EFB5" w:rsidR="004D7C1B" w:rsidRPr="004D7C1B" w:rsidRDefault="004D7C1B" w:rsidP="009F5035">
      <w:pPr>
        <w:pStyle w:val="a0"/>
        <w:jc w:val="right"/>
      </w:pPr>
    </w:p>
    <w:sectPr w:rsidR="004D7C1B" w:rsidRPr="004D7C1B" w:rsidSect="009F5035">
      <w:headerReference w:type="default" r:id="rId13"/>
      <w:footerReference w:type="default" r:id="rId14"/>
      <w:pgSz w:w="11906" w:h="16838"/>
      <w:pgMar w:top="851" w:right="851" w:bottom="1134" w:left="1702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B38E4" w14:textId="77777777" w:rsidR="00AE7834" w:rsidRDefault="00AE7834" w:rsidP="009D69D2">
      <w:r>
        <w:separator/>
      </w:r>
    </w:p>
  </w:endnote>
  <w:endnote w:type="continuationSeparator" w:id="0">
    <w:p w14:paraId="3120920B" w14:textId="77777777" w:rsidR="00AE7834" w:rsidRDefault="00AE7834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roman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FAD6" w14:textId="77777777" w:rsidR="008A5DA9" w:rsidRDefault="008A5DA9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</w:t>
    </w:r>
  </w:p>
  <w:sdt>
    <w:sdtPr>
      <w:id w:val="-1241401276"/>
    </w:sdtPr>
    <w:sdtContent>
      <w:p w14:paraId="4D978F33" w14:textId="15B341B1" w:rsidR="008A5DA9" w:rsidRDefault="008A5DA9" w:rsidP="00460855">
        <w:pPr>
          <w:pStyle w:val="af7"/>
          <w:tabs>
            <w:tab w:val="clear" w:pos="4677"/>
            <w:tab w:val="clear" w:pos="9355"/>
            <w:tab w:val="right" w:pos="14317"/>
          </w:tabs>
          <w:ind w:left="14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9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4702" w14:textId="77777777" w:rsidR="008A5DA9" w:rsidRDefault="008A5DA9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____________________________________________________________________________________________________________________________________________________</w:t>
    </w:r>
  </w:p>
  <w:sdt>
    <w:sdtPr>
      <w:id w:val="441663545"/>
    </w:sdtPr>
    <w:sdtContent>
      <w:p w14:paraId="4314FCBB" w14:textId="185E65A6" w:rsidR="008A5DA9" w:rsidRDefault="008A5DA9" w:rsidP="00C40432">
        <w:pPr>
          <w:pStyle w:val="af7"/>
          <w:tabs>
            <w:tab w:val="clear" w:pos="4677"/>
            <w:tab w:val="clear" w:pos="9355"/>
            <w:tab w:val="right" w:pos="14853"/>
          </w:tabs>
          <w:ind w:left="142"/>
        </w:pP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9A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7AE3" w14:textId="24C97E5A" w:rsidR="008A5DA9" w:rsidRDefault="008A5DA9" w:rsidP="00AD4558">
    <w:pPr>
      <w:pStyle w:val="af7"/>
      <w:tabs>
        <w:tab w:val="clear" w:pos="9355"/>
        <w:tab w:val="right" w:pos="7513"/>
      </w:tabs>
      <w:jc w:val="right"/>
    </w:pPr>
    <w:r>
      <w:t>______________________________________________________</w:t>
    </w:r>
  </w:p>
  <w:p w14:paraId="3DCF08BE" w14:textId="7CDF245C" w:rsidR="008A5DA9" w:rsidRDefault="008A5DA9" w:rsidP="00C40432">
    <w:pPr>
      <w:pStyle w:val="af7"/>
      <w:tabs>
        <w:tab w:val="clear" w:pos="4677"/>
        <w:tab w:val="clear" w:pos="9355"/>
        <w:tab w:val="right" w:pos="14853"/>
      </w:tabs>
      <w:ind w:left="142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B309AB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84AE9" w14:textId="77777777" w:rsidR="00AE7834" w:rsidRDefault="00AE7834" w:rsidP="009D69D2">
      <w:r>
        <w:separator/>
      </w:r>
    </w:p>
  </w:footnote>
  <w:footnote w:type="continuationSeparator" w:id="0">
    <w:p w14:paraId="1CE74AF7" w14:textId="77777777" w:rsidR="00AE7834" w:rsidRDefault="00AE7834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5D7F" w14:textId="77777777" w:rsidR="00D332C2" w:rsidRPr="003B02B8" w:rsidRDefault="00D332C2" w:rsidP="00D332C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 w:rsidRPr="00BC4057">
      <w:rPr>
        <w:sz w:val="20"/>
        <w:szCs w:val="20"/>
      </w:rPr>
      <w:t>Положение о территориальном планировании</w:t>
    </w:r>
  </w:p>
  <w:p w14:paraId="02FF70D6" w14:textId="3D07F3A2" w:rsidR="00D332C2" w:rsidRPr="00D332C2" w:rsidRDefault="00D332C2" w:rsidP="00D332C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786AD" w14:textId="0F69868D" w:rsidR="000B37FF" w:rsidRDefault="000B37FF" w:rsidP="000B37FF">
    <w:pPr>
      <w:pStyle w:val="af5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5D8A" w14:textId="7293DF36" w:rsidR="008A5DA9" w:rsidRPr="006569AA" w:rsidRDefault="006569AA" w:rsidP="006569AA">
    <w:pPr>
      <w:pStyle w:val="af5"/>
      <w:jc w:val="center"/>
    </w:pPr>
    <w:r>
      <w:rPr>
        <w:lang w:eastAsia="ar-SA" w:bidi="en-US"/>
      </w:rPr>
      <w:t>С</w:t>
    </w:r>
    <w:r w:rsidRPr="001D43B4">
      <w:rPr>
        <w:lang w:eastAsia="ar-SA" w:bidi="en-US"/>
      </w:rPr>
      <w:t>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9997" w14:textId="6076BAB8" w:rsidR="008A5DA9" w:rsidRPr="006569AA" w:rsidRDefault="006569AA" w:rsidP="00E55693">
    <w:pPr>
      <w:jc w:val="center"/>
    </w:pPr>
    <w:r w:rsidRPr="006569AA">
      <w:rPr>
        <w:sz w:val="20"/>
        <w:szCs w:val="20"/>
        <w:lang w:eastAsia="ar-SA" w:bidi="en-US"/>
      </w:rPr>
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1A5F65"/>
    <w:multiLevelType w:val="hybridMultilevel"/>
    <w:tmpl w:val="ADAAFD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125CF"/>
    <w:multiLevelType w:val="hybridMultilevel"/>
    <w:tmpl w:val="6598FE4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B960C05"/>
    <w:multiLevelType w:val="hybridMultilevel"/>
    <w:tmpl w:val="DC84786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D874D1"/>
    <w:multiLevelType w:val="hybridMultilevel"/>
    <w:tmpl w:val="6D90C570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6170956"/>
    <w:multiLevelType w:val="hybridMultilevel"/>
    <w:tmpl w:val="1842FC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2BDF3A09"/>
    <w:multiLevelType w:val="hybridMultilevel"/>
    <w:tmpl w:val="459E1E8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C434C65"/>
    <w:multiLevelType w:val="hybridMultilevel"/>
    <w:tmpl w:val="E0E085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90544A"/>
    <w:multiLevelType w:val="hybridMultilevel"/>
    <w:tmpl w:val="D19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7F20F0"/>
    <w:multiLevelType w:val="hybridMultilevel"/>
    <w:tmpl w:val="AD2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286E59"/>
    <w:multiLevelType w:val="hybridMultilevel"/>
    <w:tmpl w:val="1842FC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CB75A2"/>
    <w:multiLevelType w:val="hybridMultilevel"/>
    <w:tmpl w:val="4E2EB40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B63566"/>
    <w:multiLevelType w:val="hybridMultilevel"/>
    <w:tmpl w:val="973A1C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3B10E7"/>
    <w:multiLevelType w:val="hybridMultilevel"/>
    <w:tmpl w:val="2B8C2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9B3316"/>
    <w:multiLevelType w:val="hybridMultilevel"/>
    <w:tmpl w:val="2842C58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81664C"/>
    <w:multiLevelType w:val="hybridMultilevel"/>
    <w:tmpl w:val="62549CA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4B2673"/>
    <w:multiLevelType w:val="hybridMultilevel"/>
    <w:tmpl w:val="1842FC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DD7397A"/>
    <w:multiLevelType w:val="hybridMultilevel"/>
    <w:tmpl w:val="5CE65A7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C3630D"/>
    <w:multiLevelType w:val="hybridMultilevel"/>
    <w:tmpl w:val="0D1EA9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7769C"/>
    <w:multiLevelType w:val="hybridMultilevel"/>
    <w:tmpl w:val="419C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A108D6"/>
    <w:multiLevelType w:val="hybridMultilevel"/>
    <w:tmpl w:val="3D2627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6E62CE8"/>
    <w:multiLevelType w:val="hybridMultilevel"/>
    <w:tmpl w:val="DDEA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12188"/>
    <w:multiLevelType w:val="hybridMultilevel"/>
    <w:tmpl w:val="1842FC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52210348">
    <w:abstractNumId w:val="23"/>
  </w:num>
  <w:num w:numId="2" w16cid:durableId="1608737392">
    <w:abstractNumId w:val="39"/>
  </w:num>
  <w:num w:numId="3" w16cid:durableId="22295335">
    <w:abstractNumId w:val="34"/>
  </w:num>
  <w:num w:numId="4" w16cid:durableId="470752903">
    <w:abstractNumId w:val="29"/>
  </w:num>
  <w:num w:numId="5" w16cid:durableId="474641261">
    <w:abstractNumId w:val="43"/>
  </w:num>
  <w:num w:numId="6" w16cid:durableId="676690560">
    <w:abstractNumId w:val="31"/>
  </w:num>
  <w:num w:numId="7" w16cid:durableId="481194581">
    <w:abstractNumId w:val="16"/>
  </w:num>
  <w:num w:numId="8" w16cid:durableId="15156809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1047143">
    <w:abstractNumId w:val="24"/>
  </w:num>
  <w:num w:numId="10" w16cid:durableId="1087266291">
    <w:abstractNumId w:val="19"/>
  </w:num>
  <w:num w:numId="11" w16cid:durableId="938608520">
    <w:abstractNumId w:val="37"/>
  </w:num>
  <w:num w:numId="12" w16cid:durableId="1193572409">
    <w:abstractNumId w:val="32"/>
  </w:num>
  <w:num w:numId="13" w16cid:durableId="615407458">
    <w:abstractNumId w:val="40"/>
  </w:num>
  <w:num w:numId="14" w16cid:durableId="1771776348">
    <w:abstractNumId w:val="20"/>
  </w:num>
  <w:num w:numId="15" w16cid:durableId="1658798818">
    <w:abstractNumId w:val="33"/>
  </w:num>
  <w:num w:numId="16" w16cid:durableId="1606185067">
    <w:abstractNumId w:val="17"/>
  </w:num>
  <w:num w:numId="17" w16cid:durableId="765535179">
    <w:abstractNumId w:val="46"/>
  </w:num>
  <w:num w:numId="18" w16cid:durableId="1449281264">
    <w:abstractNumId w:val="36"/>
  </w:num>
  <w:num w:numId="19" w16cid:durableId="1961833639">
    <w:abstractNumId w:val="27"/>
  </w:num>
  <w:num w:numId="20" w16cid:durableId="1298220801">
    <w:abstractNumId w:val="45"/>
  </w:num>
  <w:num w:numId="21" w16cid:durableId="2135056170">
    <w:abstractNumId w:val="26"/>
  </w:num>
  <w:num w:numId="22" w16cid:durableId="1386637915">
    <w:abstractNumId w:val="44"/>
  </w:num>
  <w:num w:numId="23" w16cid:durableId="70200819">
    <w:abstractNumId w:val="35"/>
  </w:num>
  <w:num w:numId="24" w16cid:durableId="1306853471">
    <w:abstractNumId w:val="25"/>
  </w:num>
  <w:num w:numId="25" w16cid:durableId="2060476906">
    <w:abstractNumId w:val="41"/>
  </w:num>
  <w:num w:numId="26" w16cid:durableId="532808177">
    <w:abstractNumId w:val="21"/>
  </w:num>
  <w:num w:numId="27" w16cid:durableId="1450853949">
    <w:abstractNumId w:val="42"/>
  </w:num>
  <w:num w:numId="28" w16cid:durableId="17509650">
    <w:abstractNumId w:val="47"/>
  </w:num>
  <w:num w:numId="29" w16cid:durableId="912936846">
    <w:abstractNumId w:val="28"/>
  </w:num>
  <w:num w:numId="30" w16cid:durableId="549267631">
    <w:abstractNumId w:val="22"/>
  </w:num>
  <w:num w:numId="31" w16cid:durableId="736899934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3E2"/>
    <w:rsid w:val="0000165E"/>
    <w:rsid w:val="0000181E"/>
    <w:rsid w:val="00001CD2"/>
    <w:rsid w:val="00002442"/>
    <w:rsid w:val="0000277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B27"/>
    <w:rsid w:val="00005B83"/>
    <w:rsid w:val="00005DBB"/>
    <w:rsid w:val="00005E2F"/>
    <w:rsid w:val="0000624F"/>
    <w:rsid w:val="000069EB"/>
    <w:rsid w:val="000076E7"/>
    <w:rsid w:val="00007AA5"/>
    <w:rsid w:val="00007BD3"/>
    <w:rsid w:val="00007FAB"/>
    <w:rsid w:val="00010DA7"/>
    <w:rsid w:val="00011D70"/>
    <w:rsid w:val="00011E2C"/>
    <w:rsid w:val="0001359F"/>
    <w:rsid w:val="00013A89"/>
    <w:rsid w:val="00014079"/>
    <w:rsid w:val="00014AC1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3D5F"/>
    <w:rsid w:val="0002591D"/>
    <w:rsid w:val="00025AB1"/>
    <w:rsid w:val="00026241"/>
    <w:rsid w:val="00026AF0"/>
    <w:rsid w:val="00026B6E"/>
    <w:rsid w:val="00027399"/>
    <w:rsid w:val="00030202"/>
    <w:rsid w:val="00030662"/>
    <w:rsid w:val="000311CE"/>
    <w:rsid w:val="000313A9"/>
    <w:rsid w:val="00031460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27C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0F2F"/>
    <w:rsid w:val="000423F5"/>
    <w:rsid w:val="00042F82"/>
    <w:rsid w:val="00044143"/>
    <w:rsid w:val="00044919"/>
    <w:rsid w:val="000454EA"/>
    <w:rsid w:val="00045D0E"/>
    <w:rsid w:val="00045E12"/>
    <w:rsid w:val="00045F5A"/>
    <w:rsid w:val="00046BE9"/>
    <w:rsid w:val="000474E4"/>
    <w:rsid w:val="00050150"/>
    <w:rsid w:val="00050BD4"/>
    <w:rsid w:val="00050C8E"/>
    <w:rsid w:val="00051204"/>
    <w:rsid w:val="000512F4"/>
    <w:rsid w:val="0005166D"/>
    <w:rsid w:val="000519CE"/>
    <w:rsid w:val="00051DF4"/>
    <w:rsid w:val="00051FA0"/>
    <w:rsid w:val="00052479"/>
    <w:rsid w:val="00052521"/>
    <w:rsid w:val="0005257C"/>
    <w:rsid w:val="00052987"/>
    <w:rsid w:val="00052E58"/>
    <w:rsid w:val="00053143"/>
    <w:rsid w:val="000538A1"/>
    <w:rsid w:val="00053A53"/>
    <w:rsid w:val="00053A6F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0F7D"/>
    <w:rsid w:val="00061939"/>
    <w:rsid w:val="00062F88"/>
    <w:rsid w:val="0006301E"/>
    <w:rsid w:val="0006303E"/>
    <w:rsid w:val="00063386"/>
    <w:rsid w:val="00063EE2"/>
    <w:rsid w:val="00063F91"/>
    <w:rsid w:val="00065DB8"/>
    <w:rsid w:val="00065F90"/>
    <w:rsid w:val="00066015"/>
    <w:rsid w:val="00066186"/>
    <w:rsid w:val="00066D5B"/>
    <w:rsid w:val="00067F55"/>
    <w:rsid w:val="00070B57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0F1"/>
    <w:rsid w:val="0007726C"/>
    <w:rsid w:val="0007729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3E3C"/>
    <w:rsid w:val="00084049"/>
    <w:rsid w:val="00085C82"/>
    <w:rsid w:val="000868C1"/>
    <w:rsid w:val="00086E99"/>
    <w:rsid w:val="00087BEE"/>
    <w:rsid w:val="00087D41"/>
    <w:rsid w:val="00090CA8"/>
    <w:rsid w:val="000910DB"/>
    <w:rsid w:val="00091C17"/>
    <w:rsid w:val="000920F7"/>
    <w:rsid w:val="00092441"/>
    <w:rsid w:val="0009262D"/>
    <w:rsid w:val="00092D76"/>
    <w:rsid w:val="000933BD"/>
    <w:rsid w:val="000935BE"/>
    <w:rsid w:val="00094127"/>
    <w:rsid w:val="00094193"/>
    <w:rsid w:val="000953C7"/>
    <w:rsid w:val="000963A0"/>
    <w:rsid w:val="000965D8"/>
    <w:rsid w:val="000965DD"/>
    <w:rsid w:val="00096D87"/>
    <w:rsid w:val="00097165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A2C"/>
    <w:rsid w:val="000A2C0B"/>
    <w:rsid w:val="000A3764"/>
    <w:rsid w:val="000A3926"/>
    <w:rsid w:val="000A4850"/>
    <w:rsid w:val="000A4BEA"/>
    <w:rsid w:val="000A677C"/>
    <w:rsid w:val="000A7566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2DC"/>
    <w:rsid w:val="000B2694"/>
    <w:rsid w:val="000B37FF"/>
    <w:rsid w:val="000B3C35"/>
    <w:rsid w:val="000B3CF5"/>
    <w:rsid w:val="000B3FF3"/>
    <w:rsid w:val="000B3FFE"/>
    <w:rsid w:val="000B549D"/>
    <w:rsid w:val="000B573F"/>
    <w:rsid w:val="000B5AB1"/>
    <w:rsid w:val="000B5E90"/>
    <w:rsid w:val="000B65CB"/>
    <w:rsid w:val="000B6B27"/>
    <w:rsid w:val="000B71DC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3625"/>
    <w:rsid w:val="000C5BA9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1FA4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42F"/>
    <w:rsid w:val="000D651C"/>
    <w:rsid w:val="000D686B"/>
    <w:rsid w:val="000D6E20"/>
    <w:rsid w:val="000D77D5"/>
    <w:rsid w:val="000D7C52"/>
    <w:rsid w:val="000E03C6"/>
    <w:rsid w:val="000E0C17"/>
    <w:rsid w:val="000E0DA0"/>
    <w:rsid w:val="000E1183"/>
    <w:rsid w:val="000E14D5"/>
    <w:rsid w:val="000E14E6"/>
    <w:rsid w:val="000E1A78"/>
    <w:rsid w:val="000E1F9D"/>
    <w:rsid w:val="000E22AC"/>
    <w:rsid w:val="000E234C"/>
    <w:rsid w:val="000E2A88"/>
    <w:rsid w:val="000E2E95"/>
    <w:rsid w:val="000E2E98"/>
    <w:rsid w:val="000E33A3"/>
    <w:rsid w:val="000E395C"/>
    <w:rsid w:val="000E4279"/>
    <w:rsid w:val="000E4367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F99"/>
    <w:rsid w:val="000F338D"/>
    <w:rsid w:val="000F3401"/>
    <w:rsid w:val="000F4ACB"/>
    <w:rsid w:val="000F51A1"/>
    <w:rsid w:val="000F5B3A"/>
    <w:rsid w:val="000F5EA8"/>
    <w:rsid w:val="000F630E"/>
    <w:rsid w:val="000F63A9"/>
    <w:rsid w:val="000F6569"/>
    <w:rsid w:val="000F6C98"/>
    <w:rsid w:val="000F78ED"/>
    <w:rsid w:val="000F7E23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CDE"/>
    <w:rsid w:val="00106021"/>
    <w:rsid w:val="0010698D"/>
    <w:rsid w:val="00106A08"/>
    <w:rsid w:val="00106DDE"/>
    <w:rsid w:val="00106F30"/>
    <w:rsid w:val="001100A3"/>
    <w:rsid w:val="001101EE"/>
    <w:rsid w:val="00110475"/>
    <w:rsid w:val="001105CA"/>
    <w:rsid w:val="0011065E"/>
    <w:rsid w:val="001107AB"/>
    <w:rsid w:val="001117CA"/>
    <w:rsid w:val="00111D9C"/>
    <w:rsid w:val="00112479"/>
    <w:rsid w:val="001129F2"/>
    <w:rsid w:val="00113081"/>
    <w:rsid w:val="001134EB"/>
    <w:rsid w:val="00113ADA"/>
    <w:rsid w:val="00114127"/>
    <w:rsid w:val="00114276"/>
    <w:rsid w:val="00114C8D"/>
    <w:rsid w:val="00115560"/>
    <w:rsid w:val="001155B5"/>
    <w:rsid w:val="00115A1F"/>
    <w:rsid w:val="00115D82"/>
    <w:rsid w:val="001161D0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240"/>
    <w:rsid w:val="0012245F"/>
    <w:rsid w:val="00122CAC"/>
    <w:rsid w:val="001231B1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301B0"/>
    <w:rsid w:val="0013032E"/>
    <w:rsid w:val="00130641"/>
    <w:rsid w:val="001309A4"/>
    <w:rsid w:val="00130CC0"/>
    <w:rsid w:val="00130FA9"/>
    <w:rsid w:val="0013130A"/>
    <w:rsid w:val="00131513"/>
    <w:rsid w:val="00131544"/>
    <w:rsid w:val="001318DA"/>
    <w:rsid w:val="001326FE"/>
    <w:rsid w:val="00133144"/>
    <w:rsid w:val="0013342C"/>
    <w:rsid w:val="001337CA"/>
    <w:rsid w:val="00133AC9"/>
    <w:rsid w:val="00133CE5"/>
    <w:rsid w:val="001345D0"/>
    <w:rsid w:val="00134941"/>
    <w:rsid w:val="00134D56"/>
    <w:rsid w:val="00134D82"/>
    <w:rsid w:val="001355A0"/>
    <w:rsid w:val="00135A39"/>
    <w:rsid w:val="00135EFE"/>
    <w:rsid w:val="00135FB6"/>
    <w:rsid w:val="00136133"/>
    <w:rsid w:val="00136215"/>
    <w:rsid w:val="00136782"/>
    <w:rsid w:val="00136A84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26"/>
    <w:rsid w:val="00142677"/>
    <w:rsid w:val="00142D40"/>
    <w:rsid w:val="00142EEE"/>
    <w:rsid w:val="00142F2D"/>
    <w:rsid w:val="0014309B"/>
    <w:rsid w:val="001430D6"/>
    <w:rsid w:val="00143A07"/>
    <w:rsid w:val="00143BDB"/>
    <w:rsid w:val="00144146"/>
    <w:rsid w:val="001441E1"/>
    <w:rsid w:val="00144296"/>
    <w:rsid w:val="00144890"/>
    <w:rsid w:val="00144A1C"/>
    <w:rsid w:val="0014551D"/>
    <w:rsid w:val="00145584"/>
    <w:rsid w:val="001462BD"/>
    <w:rsid w:val="0014678E"/>
    <w:rsid w:val="0014691D"/>
    <w:rsid w:val="00146A03"/>
    <w:rsid w:val="00146A62"/>
    <w:rsid w:val="001471C1"/>
    <w:rsid w:val="00147264"/>
    <w:rsid w:val="00147403"/>
    <w:rsid w:val="0015010D"/>
    <w:rsid w:val="00150726"/>
    <w:rsid w:val="001507C5"/>
    <w:rsid w:val="001524C1"/>
    <w:rsid w:val="00152C69"/>
    <w:rsid w:val="00153231"/>
    <w:rsid w:val="00153453"/>
    <w:rsid w:val="0015378F"/>
    <w:rsid w:val="00153CB0"/>
    <w:rsid w:val="001544DB"/>
    <w:rsid w:val="00154C34"/>
    <w:rsid w:val="00155E44"/>
    <w:rsid w:val="00156290"/>
    <w:rsid w:val="00156BE4"/>
    <w:rsid w:val="00157699"/>
    <w:rsid w:val="00157A93"/>
    <w:rsid w:val="00157F2C"/>
    <w:rsid w:val="00160EFC"/>
    <w:rsid w:val="0016100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BC4"/>
    <w:rsid w:val="00171C90"/>
    <w:rsid w:val="00172037"/>
    <w:rsid w:val="001740B4"/>
    <w:rsid w:val="0017450D"/>
    <w:rsid w:val="0017459E"/>
    <w:rsid w:val="001747AE"/>
    <w:rsid w:val="00174C01"/>
    <w:rsid w:val="00174D21"/>
    <w:rsid w:val="00174FBA"/>
    <w:rsid w:val="00175605"/>
    <w:rsid w:val="001757DC"/>
    <w:rsid w:val="001762D6"/>
    <w:rsid w:val="001763EC"/>
    <w:rsid w:val="001764F1"/>
    <w:rsid w:val="00176926"/>
    <w:rsid w:val="00176F4F"/>
    <w:rsid w:val="00177213"/>
    <w:rsid w:val="0017724E"/>
    <w:rsid w:val="00177D43"/>
    <w:rsid w:val="00177EB5"/>
    <w:rsid w:val="00180070"/>
    <w:rsid w:val="0018067E"/>
    <w:rsid w:val="00181137"/>
    <w:rsid w:val="00181408"/>
    <w:rsid w:val="0018159C"/>
    <w:rsid w:val="001818A4"/>
    <w:rsid w:val="00181D62"/>
    <w:rsid w:val="00182195"/>
    <w:rsid w:val="001823AC"/>
    <w:rsid w:val="00182ACF"/>
    <w:rsid w:val="00182F41"/>
    <w:rsid w:val="0018378E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87B9A"/>
    <w:rsid w:val="00190A26"/>
    <w:rsid w:val="00190F16"/>
    <w:rsid w:val="001911CD"/>
    <w:rsid w:val="001914DE"/>
    <w:rsid w:val="0019163E"/>
    <w:rsid w:val="0019231C"/>
    <w:rsid w:val="00192338"/>
    <w:rsid w:val="0019240E"/>
    <w:rsid w:val="00192E02"/>
    <w:rsid w:val="00192F6A"/>
    <w:rsid w:val="001930A3"/>
    <w:rsid w:val="00193263"/>
    <w:rsid w:val="00193357"/>
    <w:rsid w:val="001939BB"/>
    <w:rsid w:val="00193EBD"/>
    <w:rsid w:val="001946D4"/>
    <w:rsid w:val="001948C5"/>
    <w:rsid w:val="00194955"/>
    <w:rsid w:val="001950C1"/>
    <w:rsid w:val="001952C4"/>
    <w:rsid w:val="0019542B"/>
    <w:rsid w:val="00195A83"/>
    <w:rsid w:val="00196248"/>
    <w:rsid w:val="00196DBE"/>
    <w:rsid w:val="00196F61"/>
    <w:rsid w:val="00196FC3"/>
    <w:rsid w:val="001976D2"/>
    <w:rsid w:val="00197981"/>
    <w:rsid w:val="00197DF9"/>
    <w:rsid w:val="001A0C18"/>
    <w:rsid w:val="001A153B"/>
    <w:rsid w:val="001A1C72"/>
    <w:rsid w:val="001A1C98"/>
    <w:rsid w:val="001A215E"/>
    <w:rsid w:val="001A28EB"/>
    <w:rsid w:val="001A35AC"/>
    <w:rsid w:val="001A3B52"/>
    <w:rsid w:val="001A3F60"/>
    <w:rsid w:val="001A4E66"/>
    <w:rsid w:val="001A4F48"/>
    <w:rsid w:val="001A529F"/>
    <w:rsid w:val="001A5814"/>
    <w:rsid w:val="001A5C25"/>
    <w:rsid w:val="001A5E45"/>
    <w:rsid w:val="001A6695"/>
    <w:rsid w:val="001A7007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4FDA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988"/>
    <w:rsid w:val="001C1A12"/>
    <w:rsid w:val="001C246B"/>
    <w:rsid w:val="001C2504"/>
    <w:rsid w:val="001C267B"/>
    <w:rsid w:val="001C340F"/>
    <w:rsid w:val="001C4582"/>
    <w:rsid w:val="001C49F8"/>
    <w:rsid w:val="001C60DF"/>
    <w:rsid w:val="001C62EC"/>
    <w:rsid w:val="001C63DA"/>
    <w:rsid w:val="001C6D8D"/>
    <w:rsid w:val="001C7137"/>
    <w:rsid w:val="001C718C"/>
    <w:rsid w:val="001C7685"/>
    <w:rsid w:val="001C7822"/>
    <w:rsid w:val="001C78B0"/>
    <w:rsid w:val="001C79DE"/>
    <w:rsid w:val="001D010C"/>
    <w:rsid w:val="001D0532"/>
    <w:rsid w:val="001D06C1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3B4"/>
    <w:rsid w:val="001D4941"/>
    <w:rsid w:val="001D4EB3"/>
    <w:rsid w:val="001D4EC8"/>
    <w:rsid w:val="001D51C7"/>
    <w:rsid w:val="001D54FF"/>
    <w:rsid w:val="001D5753"/>
    <w:rsid w:val="001D57A6"/>
    <w:rsid w:val="001D5F9A"/>
    <w:rsid w:val="001D62B0"/>
    <w:rsid w:val="001D6433"/>
    <w:rsid w:val="001D6AB3"/>
    <w:rsid w:val="001D6BA9"/>
    <w:rsid w:val="001D6E5D"/>
    <w:rsid w:val="001D73F8"/>
    <w:rsid w:val="001D7458"/>
    <w:rsid w:val="001D7C8F"/>
    <w:rsid w:val="001E0018"/>
    <w:rsid w:val="001E0615"/>
    <w:rsid w:val="001E064A"/>
    <w:rsid w:val="001E0A83"/>
    <w:rsid w:val="001E0C28"/>
    <w:rsid w:val="001E0EA8"/>
    <w:rsid w:val="001E1007"/>
    <w:rsid w:val="001E1137"/>
    <w:rsid w:val="001E155E"/>
    <w:rsid w:val="001E18B5"/>
    <w:rsid w:val="001E19CF"/>
    <w:rsid w:val="001E2356"/>
    <w:rsid w:val="001E23A3"/>
    <w:rsid w:val="001E2499"/>
    <w:rsid w:val="001E2865"/>
    <w:rsid w:val="001E2E45"/>
    <w:rsid w:val="001E340D"/>
    <w:rsid w:val="001E3545"/>
    <w:rsid w:val="001E381B"/>
    <w:rsid w:val="001E38D7"/>
    <w:rsid w:val="001E3C87"/>
    <w:rsid w:val="001E46DA"/>
    <w:rsid w:val="001E5382"/>
    <w:rsid w:val="001E542B"/>
    <w:rsid w:val="001E54B7"/>
    <w:rsid w:val="001E5C07"/>
    <w:rsid w:val="001E5C56"/>
    <w:rsid w:val="001E73F2"/>
    <w:rsid w:val="001E765A"/>
    <w:rsid w:val="001E77ED"/>
    <w:rsid w:val="001E7D00"/>
    <w:rsid w:val="001F054D"/>
    <w:rsid w:val="001F0AAF"/>
    <w:rsid w:val="001F0ABD"/>
    <w:rsid w:val="001F0CAA"/>
    <w:rsid w:val="001F0CEC"/>
    <w:rsid w:val="001F1DE5"/>
    <w:rsid w:val="001F2280"/>
    <w:rsid w:val="001F257D"/>
    <w:rsid w:val="001F26FC"/>
    <w:rsid w:val="001F280A"/>
    <w:rsid w:val="001F2ED3"/>
    <w:rsid w:val="001F3589"/>
    <w:rsid w:val="001F3DD9"/>
    <w:rsid w:val="001F53BD"/>
    <w:rsid w:val="001F5CC9"/>
    <w:rsid w:val="001F625C"/>
    <w:rsid w:val="001F6426"/>
    <w:rsid w:val="001F667C"/>
    <w:rsid w:val="001F66DC"/>
    <w:rsid w:val="002002F0"/>
    <w:rsid w:val="00200420"/>
    <w:rsid w:val="00200981"/>
    <w:rsid w:val="002012BE"/>
    <w:rsid w:val="0020195F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67A3"/>
    <w:rsid w:val="002070C8"/>
    <w:rsid w:val="00207570"/>
    <w:rsid w:val="00207EBA"/>
    <w:rsid w:val="00207FA1"/>
    <w:rsid w:val="00210012"/>
    <w:rsid w:val="002115BF"/>
    <w:rsid w:val="00211DC6"/>
    <w:rsid w:val="00212054"/>
    <w:rsid w:val="00212DC4"/>
    <w:rsid w:val="00213514"/>
    <w:rsid w:val="0021366D"/>
    <w:rsid w:val="002143C2"/>
    <w:rsid w:val="00215588"/>
    <w:rsid w:val="002156A5"/>
    <w:rsid w:val="00215BB6"/>
    <w:rsid w:val="00216022"/>
    <w:rsid w:val="002160E4"/>
    <w:rsid w:val="002162A5"/>
    <w:rsid w:val="0021691A"/>
    <w:rsid w:val="00216BA9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B0"/>
    <w:rsid w:val="00221EC3"/>
    <w:rsid w:val="0022208D"/>
    <w:rsid w:val="002224F1"/>
    <w:rsid w:val="00222877"/>
    <w:rsid w:val="00224095"/>
    <w:rsid w:val="0022416F"/>
    <w:rsid w:val="002245BF"/>
    <w:rsid w:val="00225873"/>
    <w:rsid w:val="00225C78"/>
    <w:rsid w:val="002267D5"/>
    <w:rsid w:val="002268DB"/>
    <w:rsid w:val="00227039"/>
    <w:rsid w:val="00227327"/>
    <w:rsid w:val="0022744A"/>
    <w:rsid w:val="0022764D"/>
    <w:rsid w:val="00230D1E"/>
    <w:rsid w:val="002315D8"/>
    <w:rsid w:val="0023177E"/>
    <w:rsid w:val="002318B3"/>
    <w:rsid w:val="00231DA3"/>
    <w:rsid w:val="00232584"/>
    <w:rsid w:val="00232C33"/>
    <w:rsid w:val="0023395B"/>
    <w:rsid w:val="00234376"/>
    <w:rsid w:val="00234850"/>
    <w:rsid w:val="00234C6B"/>
    <w:rsid w:val="002350DE"/>
    <w:rsid w:val="00235A28"/>
    <w:rsid w:val="00236AE6"/>
    <w:rsid w:val="00237B96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5BCE"/>
    <w:rsid w:val="00246607"/>
    <w:rsid w:val="00247D38"/>
    <w:rsid w:val="002509B7"/>
    <w:rsid w:val="00250C68"/>
    <w:rsid w:val="00250CA9"/>
    <w:rsid w:val="00250CAC"/>
    <w:rsid w:val="00250EED"/>
    <w:rsid w:val="00251A16"/>
    <w:rsid w:val="00252C6E"/>
    <w:rsid w:val="0025313F"/>
    <w:rsid w:val="00253771"/>
    <w:rsid w:val="002539AA"/>
    <w:rsid w:val="00253C75"/>
    <w:rsid w:val="0025437A"/>
    <w:rsid w:val="00254515"/>
    <w:rsid w:val="0025498E"/>
    <w:rsid w:val="002554A3"/>
    <w:rsid w:val="00255602"/>
    <w:rsid w:val="0025609C"/>
    <w:rsid w:val="002562C7"/>
    <w:rsid w:val="0025764B"/>
    <w:rsid w:val="0026051B"/>
    <w:rsid w:val="00261573"/>
    <w:rsid w:val="00261CC8"/>
    <w:rsid w:val="00261F58"/>
    <w:rsid w:val="00262663"/>
    <w:rsid w:val="00262C12"/>
    <w:rsid w:val="00262C8A"/>
    <w:rsid w:val="00263412"/>
    <w:rsid w:val="002634AA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FE2"/>
    <w:rsid w:val="00270031"/>
    <w:rsid w:val="00270044"/>
    <w:rsid w:val="00270467"/>
    <w:rsid w:val="00270BC2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3512"/>
    <w:rsid w:val="0027442C"/>
    <w:rsid w:val="0027442D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B81"/>
    <w:rsid w:val="00282BF1"/>
    <w:rsid w:val="002830AB"/>
    <w:rsid w:val="00283130"/>
    <w:rsid w:val="00283321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6F36"/>
    <w:rsid w:val="0028765A"/>
    <w:rsid w:val="00287C00"/>
    <w:rsid w:val="00287FF0"/>
    <w:rsid w:val="00290E7A"/>
    <w:rsid w:val="0029104B"/>
    <w:rsid w:val="002916EA"/>
    <w:rsid w:val="00291887"/>
    <w:rsid w:val="0029207D"/>
    <w:rsid w:val="00292E58"/>
    <w:rsid w:val="00293271"/>
    <w:rsid w:val="00293272"/>
    <w:rsid w:val="00293B5F"/>
    <w:rsid w:val="00294190"/>
    <w:rsid w:val="00294B1D"/>
    <w:rsid w:val="00294E65"/>
    <w:rsid w:val="00295ADA"/>
    <w:rsid w:val="00295D1E"/>
    <w:rsid w:val="00295F83"/>
    <w:rsid w:val="0029621B"/>
    <w:rsid w:val="0029667E"/>
    <w:rsid w:val="00297509"/>
    <w:rsid w:val="00297521"/>
    <w:rsid w:val="00297733"/>
    <w:rsid w:val="002977C6"/>
    <w:rsid w:val="00297854"/>
    <w:rsid w:val="00297D57"/>
    <w:rsid w:val="00297F52"/>
    <w:rsid w:val="002A0354"/>
    <w:rsid w:val="002A0B4B"/>
    <w:rsid w:val="002A21BF"/>
    <w:rsid w:val="002A29D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5BA4"/>
    <w:rsid w:val="002A679E"/>
    <w:rsid w:val="002A6863"/>
    <w:rsid w:val="002A79BB"/>
    <w:rsid w:val="002A7C3D"/>
    <w:rsid w:val="002B0723"/>
    <w:rsid w:val="002B0DF5"/>
    <w:rsid w:val="002B0EA8"/>
    <w:rsid w:val="002B0EF1"/>
    <w:rsid w:val="002B0FBF"/>
    <w:rsid w:val="002B1314"/>
    <w:rsid w:val="002B15B7"/>
    <w:rsid w:val="002B1E52"/>
    <w:rsid w:val="002B2760"/>
    <w:rsid w:val="002B3A9F"/>
    <w:rsid w:val="002B4018"/>
    <w:rsid w:val="002B41CA"/>
    <w:rsid w:val="002B4812"/>
    <w:rsid w:val="002B4B96"/>
    <w:rsid w:val="002B4F27"/>
    <w:rsid w:val="002B576A"/>
    <w:rsid w:val="002B5A5D"/>
    <w:rsid w:val="002B5D66"/>
    <w:rsid w:val="002B6561"/>
    <w:rsid w:val="002B6674"/>
    <w:rsid w:val="002B6B43"/>
    <w:rsid w:val="002B6E4D"/>
    <w:rsid w:val="002B6FB9"/>
    <w:rsid w:val="002B70EA"/>
    <w:rsid w:val="002B7AFF"/>
    <w:rsid w:val="002B7BBE"/>
    <w:rsid w:val="002C0B33"/>
    <w:rsid w:val="002C0B76"/>
    <w:rsid w:val="002C21A3"/>
    <w:rsid w:val="002C313C"/>
    <w:rsid w:val="002C338E"/>
    <w:rsid w:val="002C4048"/>
    <w:rsid w:val="002C41B0"/>
    <w:rsid w:val="002C42B8"/>
    <w:rsid w:val="002C45C3"/>
    <w:rsid w:val="002C495C"/>
    <w:rsid w:val="002C4A59"/>
    <w:rsid w:val="002C4B2B"/>
    <w:rsid w:val="002C5AE0"/>
    <w:rsid w:val="002C6135"/>
    <w:rsid w:val="002C6462"/>
    <w:rsid w:val="002C65FD"/>
    <w:rsid w:val="002D00D5"/>
    <w:rsid w:val="002D02BD"/>
    <w:rsid w:val="002D0B84"/>
    <w:rsid w:val="002D1896"/>
    <w:rsid w:val="002D1EE3"/>
    <w:rsid w:val="002D1FDA"/>
    <w:rsid w:val="002D21D9"/>
    <w:rsid w:val="002D282F"/>
    <w:rsid w:val="002D2B7D"/>
    <w:rsid w:val="002D2CF7"/>
    <w:rsid w:val="002D3246"/>
    <w:rsid w:val="002D3449"/>
    <w:rsid w:val="002D3659"/>
    <w:rsid w:val="002D3C4F"/>
    <w:rsid w:val="002D3CCD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153"/>
    <w:rsid w:val="002D52F9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7C8"/>
    <w:rsid w:val="002D7D77"/>
    <w:rsid w:val="002D7F01"/>
    <w:rsid w:val="002E0091"/>
    <w:rsid w:val="002E08AA"/>
    <w:rsid w:val="002E1101"/>
    <w:rsid w:val="002E15C7"/>
    <w:rsid w:val="002E19F2"/>
    <w:rsid w:val="002E1A5C"/>
    <w:rsid w:val="002E2675"/>
    <w:rsid w:val="002E2BC2"/>
    <w:rsid w:val="002E2E94"/>
    <w:rsid w:val="002E3AB6"/>
    <w:rsid w:val="002E3CCB"/>
    <w:rsid w:val="002E4180"/>
    <w:rsid w:val="002E4207"/>
    <w:rsid w:val="002E470F"/>
    <w:rsid w:val="002E479C"/>
    <w:rsid w:val="002E47CD"/>
    <w:rsid w:val="002E4A0F"/>
    <w:rsid w:val="002E4A30"/>
    <w:rsid w:val="002E4A76"/>
    <w:rsid w:val="002E4E4B"/>
    <w:rsid w:val="002E6311"/>
    <w:rsid w:val="002E686A"/>
    <w:rsid w:val="002E774F"/>
    <w:rsid w:val="002F0026"/>
    <w:rsid w:val="002F06E0"/>
    <w:rsid w:val="002F1325"/>
    <w:rsid w:val="002F21BC"/>
    <w:rsid w:val="002F2258"/>
    <w:rsid w:val="002F294F"/>
    <w:rsid w:val="002F2E13"/>
    <w:rsid w:val="002F2FBF"/>
    <w:rsid w:val="002F3397"/>
    <w:rsid w:val="002F35E1"/>
    <w:rsid w:val="002F42E8"/>
    <w:rsid w:val="002F44D2"/>
    <w:rsid w:val="002F4670"/>
    <w:rsid w:val="002F5272"/>
    <w:rsid w:val="002F5352"/>
    <w:rsid w:val="002F5D1D"/>
    <w:rsid w:val="002F64A6"/>
    <w:rsid w:val="002F6710"/>
    <w:rsid w:val="002F69D4"/>
    <w:rsid w:val="002F740E"/>
    <w:rsid w:val="002F78B0"/>
    <w:rsid w:val="002F7A13"/>
    <w:rsid w:val="00300AED"/>
    <w:rsid w:val="0030149C"/>
    <w:rsid w:val="003016E9"/>
    <w:rsid w:val="0030189B"/>
    <w:rsid w:val="003020EE"/>
    <w:rsid w:val="003020F6"/>
    <w:rsid w:val="003022BD"/>
    <w:rsid w:val="00302B4A"/>
    <w:rsid w:val="00302EB6"/>
    <w:rsid w:val="0030389E"/>
    <w:rsid w:val="0030391E"/>
    <w:rsid w:val="00303DE6"/>
    <w:rsid w:val="003041BE"/>
    <w:rsid w:val="00304440"/>
    <w:rsid w:val="00304C3B"/>
    <w:rsid w:val="00305084"/>
    <w:rsid w:val="0030517A"/>
    <w:rsid w:val="00305525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3B4"/>
    <w:rsid w:val="0031146B"/>
    <w:rsid w:val="0031220A"/>
    <w:rsid w:val="00312B41"/>
    <w:rsid w:val="00312C28"/>
    <w:rsid w:val="00312C77"/>
    <w:rsid w:val="003133C8"/>
    <w:rsid w:val="003135A9"/>
    <w:rsid w:val="003137C9"/>
    <w:rsid w:val="00313BB3"/>
    <w:rsid w:val="00313F46"/>
    <w:rsid w:val="0031410E"/>
    <w:rsid w:val="003142D8"/>
    <w:rsid w:val="00314503"/>
    <w:rsid w:val="0031460A"/>
    <w:rsid w:val="00315179"/>
    <w:rsid w:val="00315916"/>
    <w:rsid w:val="00315982"/>
    <w:rsid w:val="003160F5"/>
    <w:rsid w:val="00316199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565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5F8F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27EE2"/>
    <w:rsid w:val="003312FB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3E43"/>
    <w:rsid w:val="0033482C"/>
    <w:rsid w:val="00334B5A"/>
    <w:rsid w:val="00335453"/>
    <w:rsid w:val="00335AE2"/>
    <w:rsid w:val="00335E93"/>
    <w:rsid w:val="00336587"/>
    <w:rsid w:val="00336654"/>
    <w:rsid w:val="00336A71"/>
    <w:rsid w:val="00336E2A"/>
    <w:rsid w:val="00337136"/>
    <w:rsid w:val="00337C24"/>
    <w:rsid w:val="0034032E"/>
    <w:rsid w:val="0034073D"/>
    <w:rsid w:val="0034074D"/>
    <w:rsid w:val="003408C0"/>
    <w:rsid w:val="00340D78"/>
    <w:rsid w:val="003411B9"/>
    <w:rsid w:val="0034157E"/>
    <w:rsid w:val="003416E6"/>
    <w:rsid w:val="003419F5"/>
    <w:rsid w:val="00341E00"/>
    <w:rsid w:val="00341F9A"/>
    <w:rsid w:val="0034216F"/>
    <w:rsid w:val="003436AF"/>
    <w:rsid w:val="00345362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599"/>
    <w:rsid w:val="0035490E"/>
    <w:rsid w:val="00355019"/>
    <w:rsid w:val="0035624E"/>
    <w:rsid w:val="00356357"/>
    <w:rsid w:val="0035635D"/>
    <w:rsid w:val="00356835"/>
    <w:rsid w:val="00356C97"/>
    <w:rsid w:val="00356D87"/>
    <w:rsid w:val="00357706"/>
    <w:rsid w:val="0035799D"/>
    <w:rsid w:val="00357B0B"/>
    <w:rsid w:val="00360FE8"/>
    <w:rsid w:val="0036131D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25"/>
    <w:rsid w:val="00365784"/>
    <w:rsid w:val="00365956"/>
    <w:rsid w:val="00365D53"/>
    <w:rsid w:val="0036678C"/>
    <w:rsid w:val="00366964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6E0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7A3"/>
    <w:rsid w:val="00376BCC"/>
    <w:rsid w:val="00376D3A"/>
    <w:rsid w:val="003772B9"/>
    <w:rsid w:val="00377314"/>
    <w:rsid w:val="00377CB6"/>
    <w:rsid w:val="00377FB8"/>
    <w:rsid w:val="003808C1"/>
    <w:rsid w:val="00380DF3"/>
    <w:rsid w:val="003810D4"/>
    <w:rsid w:val="003810D7"/>
    <w:rsid w:val="003816BF"/>
    <w:rsid w:val="00381BB3"/>
    <w:rsid w:val="00381F6F"/>
    <w:rsid w:val="0038210F"/>
    <w:rsid w:val="003821A2"/>
    <w:rsid w:val="003826B1"/>
    <w:rsid w:val="003832BB"/>
    <w:rsid w:val="0038349D"/>
    <w:rsid w:val="00384057"/>
    <w:rsid w:val="00384511"/>
    <w:rsid w:val="00384C1C"/>
    <w:rsid w:val="00384E3E"/>
    <w:rsid w:val="00385780"/>
    <w:rsid w:val="00385E17"/>
    <w:rsid w:val="003867AC"/>
    <w:rsid w:val="00386E63"/>
    <w:rsid w:val="00387603"/>
    <w:rsid w:val="00387A11"/>
    <w:rsid w:val="0039013C"/>
    <w:rsid w:val="00390F0B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570"/>
    <w:rsid w:val="00395877"/>
    <w:rsid w:val="00395EFA"/>
    <w:rsid w:val="00396772"/>
    <w:rsid w:val="0039738A"/>
    <w:rsid w:val="00397AC6"/>
    <w:rsid w:val="00397BBD"/>
    <w:rsid w:val="00397C6A"/>
    <w:rsid w:val="003A0155"/>
    <w:rsid w:val="003A0704"/>
    <w:rsid w:val="003A0875"/>
    <w:rsid w:val="003A0C83"/>
    <w:rsid w:val="003A17F2"/>
    <w:rsid w:val="003A2C91"/>
    <w:rsid w:val="003A2FA6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5C91"/>
    <w:rsid w:val="003A606D"/>
    <w:rsid w:val="003A7B4B"/>
    <w:rsid w:val="003A7E26"/>
    <w:rsid w:val="003B0318"/>
    <w:rsid w:val="003B160A"/>
    <w:rsid w:val="003B1C90"/>
    <w:rsid w:val="003B1DB2"/>
    <w:rsid w:val="003B22EC"/>
    <w:rsid w:val="003B27BC"/>
    <w:rsid w:val="003B2DED"/>
    <w:rsid w:val="003B2F4E"/>
    <w:rsid w:val="003B3362"/>
    <w:rsid w:val="003B35E4"/>
    <w:rsid w:val="003B382C"/>
    <w:rsid w:val="003B3B76"/>
    <w:rsid w:val="003B3E71"/>
    <w:rsid w:val="003B4511"/>
    <w:rsid w:val="003B45B9"/>
    <w:rsid w:val="003B4809"/>
    <w:rsid w:val="003B4E5E"/>
    <w:rsid w:val="003B5022"/>
    <w:rsid w:val="003B5D69"/>
    <w:rsid w:val="003B5D7E"/>
    <w:rsid w:val="003B68E8"/>
    <w:rsid w:val="003B712E"/>
    <w:rsid w:val="003C08D7"/>
    <w:rsid w:val="003C16A4"/>
    <w:rsid w:val="003C24AC"/>
    <w:rsid w:val="003C2EF6"/>
    <w:rsid w:val="003C342E"/>
    <w:rsid w:val="003C409E"/>
    <w:rsid w:val="003C477F"/>
    <w:rsid w:val="003C4D87"/>
    <w:rsid w:val="003C4DE3"/>
    <w:rsid w:val="003C5048"/>
    <w:rsid w:val="003C5146"/>
    <w:rsid w:val="003C560C"/>
    <w:rsid w:val="003C67EB"/>
    <w:rsid w:val="003C6D2E"/>
    <w:rsid w:val="003C78E2"/>
    <w:rsid w:val="003D0F4A"/>
    <w:rsid w:val="003D1F1D"/>
    <w:rsid w:val="003D2ECD"/>
    <w:rsid w:val="003D39FD"/>
    <w:rsid w:val="003D3EFC"/>
    <w:rsid w:val="003D412F"/>
    <w:rsid w:val="003D464C"/>
    <w:rsid w:val="003D4CF7"/>
    <w:rsid w:val="003D4DD9"/>
    <w:rsid w:val="003D5113"/>
    <w:rsid w:val="003D589F"/>
    <w:rsid w:val="003D5C00"/>
    <w:rsid w:val="003D66A6"/>
    <w:rsid w:val="003D67A5"/>
    <w:rsid w:val="003D699A"/>
    <w:rsid w:val="003D6D42"/>
    <w:rsid w:val="003D7B6B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2A4B"/>
    <w:rsid w:val="003E30E9"/>
    <w:rsid w:val="003E359B"/>
    <w:rsid w:val="003E3991"/>
    <w:rsid w:val="003E3B5B"/>
    <w:rsid w:val="003E3BCC"/>
    <w:rsid w:val="003E3F4C"/>
    <w:rsid w:val="003E5515"/>
    <w:rsid w:val="003E5A0E"/>
    <w:rsid w:val="003E67FB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82"/>
    <w:rsid w:val="003F43C6"/>
    <w:rsid w:val="003F55C1"/>
    <w:rsid w:val="003F5B1F"/>
    <w:rsid w:val="003F6948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0CC"/>
    <w:rsid w:val="00404126"/>
    <w:rsid w:val="00404808"/>
    <w:rsid w:val="00404A18"/>
    <w:rsid w:val="00405469"/>
    <w:rsid w:val="0040573E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2F1A"/>
    <w:rsid w:val="004135D6"/>
    <w:rsid w:val="00413711"/>
    <w:rsid w:val="00413854"/>
    <w:rsid w:val="004139A1"/>
    <w:rsid w:val="00413E1F"/>
    <w:rsid w:val="00413EDF"/>
    <w:rsid w:val="0041575E"/>
    <w:rsid w:val="00415DAA"/>
    <w:rsid w:val="00416076"/>
    <w:rsid w:val="004160F1"/>
    <w:rsid w:val="00416E01"/>
    <w:rsid w:val="0041705B"/>
    <w:rsid w:val="00417F56"/>
    <w:rsid w:val="00420018"/>
    <w:rsid w:val="00420287"/>
    <w:rsid w:val="0042091D"/>
    <w:rsid w:val="00420B85"/>
    <w:rsid w:val="0042101A"/>
    <w:rsid w:val="0042158F"/>
    <w:rsid w:val="00421827"/>
    <w:rsid w:val="00422195"/>
    <w:rsid w:val="00422BA8"/>
    <w:rsid w:val="00422BAD"/>
    <w:rsid w:val="0042391B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5D31"/>
    <w:rsid w:val="00425E5B"/>
    <w:rsid w:val="0042603C"/>
    <w:rsid w:val="004260D7"/>
    <w:rsid w:val="0042677F"/>
    <w:rsid w:val="004276EA"/>
    <w:rsid w:val="0043064D"/>
    <w:rsid w:val="00430C53"/>
    <w:rsid w:val="00431669"/>
    <w:rsid w:val="00431690"/>
    <w:rsid w:val="00431FED"/>
    <w:rsid w:val="004327F6"/>
    <w:rsid w:val="00432861"/>
    <w:rsid w:val="004329E1"/>
    <w:rsid w:val="00432FFA"/>
    <w:rsid w:val="00433613"/>
    <w:rsid w:val="00433807"/>
    <w:rsid w:val="00433DAE"/>
    <w:rsid w:val="0043494A"/>
    <w:rsid w:val="00435657"/>
    <w:rsid w:val="0043595E"/>
    <w:rsid w:val="00435E6E"/>
    <w:rsid w:val="00436438"/>
    <w:rsid w:val="0043684A"/>
    <w:rsid w:val="00436DF5"/>
    <w:rsid w:val="00437577"/>
    <w:rsid w:val="004375C5"/>
    <w:rsid w:val="0044063A"/>
    <w:rsid w:val="00440782"/>
    <w:rsid w:val="004410E6"/>
    <w:rsid w:val="00442124"/>
    <w:rsid w:val="0044236E"/>
    <w:rsid w:val="004423D0"/>
    <w:rsid w:val="00443312"/>
    <w:rsid w:val="004437C2"/>
    <w:rsid w:val="004439C4"/>
    <w:rsid w:val="00443DAB"/>
    <w:rsid w:val="0044417F"/>
    <w:rsid w:val="0044489F"/>
    <w:rsid w:val="00445AA1"/>
    <w:rsid w:val="00446B60"/>
    <w:rsid w:val="00447117"/>
    <w:rsid w:val="0044780A"/>
    <w:rsid w:val="00447994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6C"/>
    <w:rsid w:val="004568B3"/>
    <w:rsid w:val="00456917"/>
    <w:rsid w:val="0045715A"/>
    <w:rsid w:val="004578EA"/>
    <w:rsid w:val="00457A51"/>
    <w:rsid w:val="00457AD1"/>
    <w:rsid w:val="004605F3"/>
    <w:rsid w:val="00460855"/>
    <w:rsid w:val="00460C16"/>
    <w:rsid w:val="00460F06"/>
    <w:rsid w:val="004629FB"/>
    <w:rsid w:val="0046379C"/>
    <w:rsid w:val="00463C70"/>
    <w:rsid w:val="00464B80"/>
    <w:rsid w:val="00464D44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1A5B"/>
    <w:rsid w:val="00472029"/>
    <w:rsid w:val="004723A0"/>
    <w:rsid w:val="004731AA"/>
    <w:rsid w:val="004731E7"/>
    <w:rsid w:val="00473381"/>
    <w:rsid w:val="004736AE"/>
    <w:rsid w:val="00473F3F"/>
    <w:rsid w:val="00474921"/>
    <w:rsid w:val="00474B0E"/>
    <w:rsid w:val="004760A1"/>
    <w:rsid w:val="00476B46"/>
    <w:rsid w:val="00476DD9"/>
    <w:rsid w:val="00477655"/>
    <w:rsid w:val="00480128"/>
    <w:rsid w:val="00481479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5CA3"/>
    <w:rsid w:val="00486144"/>
    <w:rsid w:val="00486968"/>
    <w:rsid w:val="00486B43"/>
    <w:rsid w:val="00487026"/>
    <w:rsid w:val="00487347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0F3"/>
    <w:rsid w:val="0049340E"/>
    <w:rsid w:val="00493768"/>
    <w:rsid w:val="00493FA4"/>
    <w:rsid w:val="004943C0"/>
    <w:rsid w:val="00494A70"/>
    <w:rsid w:val="0049539F"/>
    <w:rsid w:val="0049591E"/>
    <w:rsid w:val="004959F2"/>
    <w:rsid w:val="00495A5C"/>
    <w:rsid w:val="004962E3"/>
    <w:rsid w:val="004968C6"/>
    <w:rsid w:val="00496BE2"/>
    <w:rsid w:val="00496BE8"/>
    <w:rsid w:val="00496D48"/>
    <w:rsid w:val="00496DFA"/>
    <w:rsid w:val="00496F1D"/>
    <w:rsid w:val="004A01F2"/>
    <w:rsid w:val="004A1BFF"/>
    <w:rsid w:val="004A1E68"/>
    <w:rsid w:val="004A23E2"/>
    <w:rsid w:val="004A244F"/>
    <w:rsid w:val="004A24DF"/>
    <w:rsid w:val="004A2756"/>
    <w:rsid w:val="004A2E1F"/>
    <w:rsid w:val="004A32B8"/>
    <w:rsid w:val="004A37A1"/>
    <w:rsid w:val="004A3913"/>
    <w:rsid w:val="004A4138"/>
    <w:rsid w:val="004A4904"/>
    <w:rsid w:val="004A6020"/>
    <w:rsid w:val="004A6CE2"/>
    <w:rsid w:val="004A6D6F"/>
    <w:rsid w:val="004A6F37"/>
    <w:rsid w:val="004A72C8"/>
    <w:rsid w:val="004A7C8F"/>
    <w:rsid w:val="004A7F2D"/>
    <w:rsid w:val="004B02BC"/>
    <w:rsid w:val="004B0755"/>
    <w:rsid w:val="004B1815"/>
    <w:rsid w:val="004B2667"/>
    <w:rsid w:val="004B2BFF"/>
    <w:rsid w:val="004B2F2C"/>
    <w:rsid w:val="004B3480"/>
    <w:rsid w:val="004B3D44"/>
    <w:rsid w:val="004B402B"/>
    <w:rsid w:val="004B4A0D"/>
    <w:rsid w:val="004B5005"/>
    <w:rsid w:val="004B50D9"/>
    <w:rsid w:val="004B54FF"/>
    <w:rsid w:val="004B5D44"/>
    <w:rsid w:val="004B6242"/>
    <w:rsid w:val="004B6894"/>
    <w:rsid w:val="004B6F42"/>
    <w:rsid w:val="004B74B7"/>
    <w:rsid w:val="004B78B7"/>
    <w:rsid w:val="004B79B5"/>
    <w:rsid w:val="004B7A20"/>
    <w:rsid w:val="004B7E3E"/>
    <w:rsid w:val="004C01E5"/>
    <w:rsid w:val="004C04BB"/>
    <w:rsid w:val="004C0A85"/>
    <w:rsid w:val="004C0B2A"/>
    <w:rsid w:val="004C1137"/>
    <w:rsid w:val="004C140E"/>
    <w:rsid w:val="004C16EA"/>
    <w:rsid w:val="004C1A80"/>
    <w:rsid w:val="004C2FFE"/>
    <w:rsid w:val="004C311F"/>
    <w:rsid w:val="004C3F42"/>
    <w:rsid w:val="004C4A53"/>
    <w:rsid w:val="004C5071"/>
    <w:rsid w:val="004C56AF"/>
    <w:rsid w:val="004C589B"/>
    <w:rsid w:val="004C5D1F"/>
    <w:rsid w:val="004C60E8"/>
    <w:rsid w:val="004C620F"/>
    <w:rsid w:val="004C719E"/>
    <w:rsid w:val="004C7428"/>
    <w:rsid w:val="004C7A46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4986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C1B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7D0"/>
    <w:rsid w:val="004F2BDF"/>
    <w:rsid w:val="004F3657"/>
    <w:rsid w:val="004F3E54"/>
    <w:rsid w:val="004F4150"/>
    <w:rsid w:val="004F43A4"/>
    <w:rsid w:val="004F4AF7"/>
    <w:rsid w:val="004F4CCE"/>
    <w:rsid w:val="004F4DA3"/>
    <w:rsid w:val="004F51E9"/>
    <w:rsid w:val="004F5298"/>
    <w:rsid w:val="004F55DE"/>
    <w:rsid w:val="004F60D0"/>
    <w:rsid w:val="004F663A"/>
    <w:rsid w:val="004F6688"/>
    <w:rsid w:val="004F6A2E"/>
    <w:rsid w:val="004F6C11"/>
    <w:rsid w:val="004F74B3"/>
    <w:rsid w:val="004F74EF"/>
    <w:rsid w:val="004F78B5"/>
    <w:rsid w:val="004F7CBD"/>
    <w:rsid w:val="004F7E6F"/>
    <w:rsid w:val="0050065C"/>
    <w:rsid w:val="005010A6"/>
    <w:rsid w:val="005019AC"/>
    <w:rsid w:val="005019F2"/>
    <w:rsid w:val="00502022"/>
    <w:rsid w:val="00502469"/>
    <w:rsid w:val="0050250E"/>
    <w:rsid w:val="00502952"/>
    <w:rsid w:val="00502CF5"/>
    <w:rsid w:val="005033BB"/>
    <w:rsid w:val="00503484"/>
    <w:rsid w:val="00503789"/>
    <w:rsid w:val="00503A26"/>
    <w:rsid w:val="00504417"/>
    <w:rsid w:val="00506377"/>
    <w:rsid w:val="00506484"/>
    <w:rsid w:val="005067BD"/>
    <w:rsid w:val="0050690A"/>
    <w:rsid w:val="00506D43"/>
    <w:rsid w:val="00506E24"/>
    <w:rsid w:val="00507327"/>
    <w:rsid w:val="0050755A"/>
    <w:rsid w:val="00507EE1"/>
    <w:rsid w:val="00507EF1"/>
    <w:rsid w:val="00510402"/>
    <w:rsid w:val="005107F5"/>
    <w:rsid w:val="00510A0F"/>
    <w:rsid w:val="00510DDD"/>
    <w:rsid w:val="00511104"/>
    <w:rsid w:val="00511755"/>
    <w:rsid w:val="005118DF"/>
    <w:rsid w:val="0051297D"/>
    <w:rsid w:val="00513548"/>
    <w:rsid w:val="00513AE3"/>
    <w:rsid w:val="00513BF3"/>
    <w:rsid w:val="00514EEA"/>
    <w:rsid w:val="0051512E"/>
    <w:rsid w:val="0051575B"/>
    <w:rsid w:val="00517A0A"/>
    <w:rsid w:val="00517EB8"/>
    <w:rsid w:val="0052097B"/>
    <w:rsid w:val="00520C61"/>
    <w:rsid w:val="00521AD5"/>
    <w:rsid w:val="00521BCC"/>
    <w:rsid w:val="00521C09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435"/>
    <w:rsid w:val="00527792"/>
    <w:rsid w:val="00527795"/>
    <w:rsid w:val="005306A6"/>
    <w:rsid w:val="00530992"/>
    <w:rsid w:val="00530B45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B3A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78A"/>
    <w:rsid w:val="005428BF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47B36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9CA"/>
    <w:rsid w:val="00557AEB"/>
    <w:rsid w:val="00557B15"/>
    <w:rsid w:val="00557C78"/>
    <w:rsid w:val="00557D3B"/>
    <w:rsid w:val="0056045C"/>
    <w:rsid w:val="00560865"/>
    <w:rsid w:val="00560C1B"/>
    <w:rsid w:val="00560FDC"/>
    <w:rsid w:val="0056128F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6D0B"/>
    <w:rsid w:val="00567B5E"/>
    <w:rsid w:val="00567CD3"/>
    <w:rsid w:val="00567D04"/>
    <w:rsid w:val="00567D23"/>
    <w:rsid w:val="00570C26"/>
    <w:rsid w:val="0057274D"/>
    <w:rsid w:val="00573CED"/>
    <w:rsid w:val="00574D2A"/>
    <w:rsid w:val="0057505E"/>
    <w:rsid w:val="00575333"/>
    <w:rsid w:val="00575AE1"/>
    <w:rsid w:val="00576046"/>
    <w:rsid w:val="005762F7"/>
    <w:rsid w:val="00576334"/>
    <w:rsid w:val="005775B9"/>
    <w:rsid w:val="0057793E"/>
    <w:rsid w:val="00580B1A"/>
    <w:rsid w:val="00581211"/>
    <w:rsid w:val="00582EFF"/>
    <w:rsid w:val="00583F7C"/>
    <w:rsid w:val="0058476D"/>
    <w:rsid w:val="00584A40"/>
    <w:rsid w:val="00585579"/>
    <w:rsid w:val="00585A77"/>
    <w:rsid w:val="0058608F"/>
    <w:rsid w:val="005864A8"/>
    <w:rsid w:val="00586783"/>
    <w:rsid w:val="00586C2E"/>
    <w:rsid w:val="00586CB2"/>
    <w:rsid w:val="00586FCC"/>
    <w:rsid w:val="00587063"/>
    <w:rsid w:val="00587171"/>
    <w:rsid w:val="005871A4"/>
    <w:rsid w:val="00590504"/>
    <w:rsid w:val="00590566"/>
    <w:rsid w:val="00590DD8"/>
    <w:rsid w:val="00591346"/>
    <w:rsid w:val="0059134F"/>
    <w:rsid w:val="0059166A"/>
    <w:rsid w:val="00591929"/>
    <w:rsid w:val="00591E36"/>
    <w:rsid w:val="0059203E"/>
    <w:rsid w:val="00592F77"/>
    <w:rsid w:val="005932B4"/>
    <w:rsid w:val="005939BF"/>
    <w:rsid w:val="00593F79"/>
    <w:rsid w:val="005945E5"/>
    <w:rsid w:val="00594FBE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17A"/>
    <w:rsid w:val="005A0AF5"/>
    <w:rsid w:val="005A0B32"/>
    <w:rsid w:val="005A1002"/>
    <w:rsid w:val="005A1217"/>
    <w:rsid w:val="005A141A"/>
    <w:rsid w:val="005A14E8"/>
    <w:rsid w:val="005A20E2"/>
    <w:rsid w:val="005A2FD5"/>
    <w:rsid w:val="005A3265"/>
    <w:rsid w:val="005A3611"/>
    <w:rsid w:val="005A3993"/>
    <w:rsid w:val="005A4265"/>
    <w:rsid w:val="005A4F18"/>
    <w:rsid w:val="005A511A"/>
    <w:rsid w:val="005A5205"/>
    <w:rsid w:val="005A5954"/>
    <w:rsid w:val="005B0203"/>
    <w:rsid w:val="005B02EC"/>
    <w:rsid w:val="005B02F8"/>
    <w:rsid w:val="005B1B97"/>
    <w:rsid w:val="005B2489"/>
    <w:rsid w:val="005B2A2C"/>
    <w:rsid w:val="005B2E46"/>
    <w:rsid w:val="005B33AF"/>
    <w:rsid w:val="005B366A"/>
    <w:rsid w:val="005B36B6"/>
    <w:rsid w:val="005B36D4"/>
    <w:rsid w:val="005B5342"/>
    <w:rsid w:val="005B5392"/>
    <w:rsid w:val="005B5ABC"/>
    <w:rsid w:val="005B5DC7"/>
    <w:rsid w:val="005B60B3"/>
    <w:rsid w:val="005B6334"/>
    <w:rsid w:val="005B7301"/>
    <w:rsid w:val="005B7BD4"/>
    <w:rsid w:val="005C014E"/>
    <w:rsid w:val="005C0D35"/>
    <w:rsid w:val="005C0E9F"/>
    <w:rsid w:val="005C11FA"/>
    <w:rsid w:val="005C12A2"/>
    <w:rsid w:val="005C141F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2F7"/>
    <w:rsid w:val="005C6339"/>
    <w:rsid w:val="005C6423"/>
    <w:rsid w:val="005C6A4E"/>
    <w:rsid w:val="005C6C39"/>
    <w:rsid w:val="005C6E67"/>
    <w:rsid w:val="005C6F08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8D8"/>
    <w:rsid w:val="005D6971"/>
    <w:rsid w:val="005D6D3C"/>
    <w:rsid w:val="005D705D"/>
    <w:rsid w:val="005D7C8A"/>
    <w:rsid w:val="005D7D8E"/>
    <w:rsid w:val="005E0053"/>
    <w:rsid w:val="005E0615"/>
    <w:rsid w:val="005E1736"/>
    <w:rsid w:val="005E19F2"/>
    <w:rsid w:val="005E1D13"/>
    <w:rsid w:val="005E23E2"/>
    <w:rsid w:val="005E242B"/>
    <w:rsid w:val="005E27D4"/>
    <w:rsid w:val="005E2D7F"/>
    <w:rsid w:val="005E397A"/>
    <w:rsid w:val="005E4456"/>
    <w:rsid w:val="005E4AC0"/>
    <w:rsid w:val="005E518F"/>
    <w:rsid w:val="005E5213"/>
    <w:rsid w:val="005E5397"/>
    <w:rsid w:val="005E658A"/>
    <w:rsid w:val="005E6750"/>
    <w:rsid w:val="005E678F"/>
    <w:rsid w:val="005E67A6"/>
    <w:rsid w:val="005E6A56"/>
    <w:rsid w:val="005E725E"/>
    <w:rsid w:val="005E7F00"/>
    <w:rsid w:val="005F011E"/>
    <w:rsid w:val="005F01B7"/>
    <w:rsid w:val="005F0428"/>
    <w:rsid w:val="005F127F"/>
    <w:rsid w:val="005F134D"/>
    <w:rsid w:val="005F26F7"/>
    <w:rsid w:val="005F28CB"/>
    <w:rsid w:val="005F2FD4"/>
    <w:rsid w:val="005F36E6"/>
    <w:rsid w:val="005F37A4"/>
    <w:rsid w:val="005F3B4F"/>
    <w:rsid w:val="005F3D77"/>
    <w:rsid w:val="005F418E"/>
    <w:rsid w:val="005F52FC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00B"/>
    <w:rsid w:val="006021E2"/>
    <w:rsid w:val="00602FF8"/>
    <w:rsid w:val="00603003"/>
    <w:rsid w:val="00603473"/>
    <w:rsid w:val="006035BF"/>
    <w:rsid w:val="006037D1"/>
    <w:rsid w:val="00603E5A"/>
    <w:rsid w:val="006041CB"/>
    <w:rsid w:val="00604996"/>
    <w:rsid w:val="00604E1F"/>
    <w:rsid w:val="00605111"/>
    <w:rsid w:val="006051C8"/>
    <w:rsid w:val="006054D9"/>
    <w:rsid w:val="0060597A"/>
    <w:rsid w:val="006059B0"/>
    <w:rsid w:val="0060612D"/>
    <w:rsid w:val="0060632B"/>
    <w:rsid w:val="00607466"/>
    <w:rsid w:val="00607FD5"/>
    <w:rsid w:val="006125C5"/>
    <w:rsid w:val="0061279A"/>
    <w:rsid w:val="00612B60"/>
    <w:rsid w:val="00614329"/>
    <w:rsid w:val="006146C3"/>
    <w:rsid w:val="0061471A"/>
    <w:rsid w:val="00614D57"/>
    <w:rsid w:val="0061537B"/>
    <w:rsid w:val="006154D6"/>
    <w:rsid w:val="00615C62"/>
    <w:rsid w:val="00616191"/>
    <w:rsid w:val="00617B16"/>
    <w:rsid w:val="00620917"/>
    <w:rsid w:val="00620EB6"/>
    <w:rsid w:val="006213A1"/>
    <w:rsid w:val="0062159A"/>
    <w:rsid w:val="006226DD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26DF3"/>
    <w:rsid w:val="0063116E"/>
    <w:rsid w:val="006312E0"/>
    <w:rsid w:val="006313E9"/>
    <w:rsid w:val="00631532"/>
    <w:rsid w:val="006318DB"/>
    <w:rsid w:val="006320AA"/>
    <w:rsid w:val="006321B8"/>
    <w:rsid w:val="00632934"/>
    <w:rsid w:val="00632EF3"/>
    <w:rsid w:val="00633156"/>
    <w:rsid w:val="0063318A"/>
    <w:rsid w:val="00633CE9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04"/>
    <w:rsid w:val="00644E33"/>
    <w:rsid w:val="0064505D"/>
    <w:rsid w:val="00645E42"/>
    <w:rsid w:val="006471C6"/>
    <w:rsid w:val="00647B85"/>
    <w:rsid w:val="00647D1C"/>
    <w:rsid w:val="00650278"/>
    <w:rsid w:val="00650EC8"/>
    <w:rsid w:val="0065223B"/>
    <w:rsid w:val="006523A1"/>
    <w:rsid w:val="006527D2"/>
    <w:rsid w:val="00652E61"/>
    <w:rsid w:val="00653086"/>
    <w:rsid w:val="006531F8"/>
    <w:rsid w:val="00653FC2"/>
    <w:rsid w:val="0065435A"/>
    <w:rsid w:val="00654790"/>
    <w:rsid w:val="0065490E"/>
    <w:rsid w:val="006554A8"/>
    <w:rsid w:val="0065631F"/>
    <w:rsid w:val="0065659E"/>
    <w:rsid w:val="006569AA"/>
    <w:rsid w:val="006576E2"/>
    <w:rsid w:val="00657D5D"/>
    <w:rsid w:val="0066018E"/>
    <w:rsid w:val="00660243"/>
    <w:rsid w:val="00660E2C"/>
    <w:rsid w:val="00661199"/>
    <w:rsid w:val="00661C2A"/>
    <w:rsid w:val="00662078"/>
    <w:rsid w:val="00662B08"/>
    <w:rsid w:val="00662E2C"/>
    <w:rsid w:val="00662EA3"/>
    <w:rsid w:val="0066332E"/>
    <w:rsid w:val="006646C6"/>
    <w:rsid w:val="00664ADB"/>
    <w:rsid w:val="00665617"/>
    <w:rsid w:val="00665BD2"/>
    <w:rsid w:val="00666750"/>
    <w:rsid w:val="0066689E"/>
    <w:rsid w:val="00667055"/>
    <w:rsid w:val="006672AB"/>
    <w:rsid w:val="006675B0"/>
    <w:rsid w:val="0066782A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6E8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256C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0EF"/>
    <w:rsid w:val="006872E2"/>
    <w:rsid w:val="006877DD"/>
    <w:rsid w:val="00687C8E"/>
    <w:rsid w:val="00690183"/>
    <w:rsid w:val="0069022E"/>
    <w:rsid w:val="0069060B"/>
    <w:rsid w:val="006908AF"/>
    <w:rsid w:val="00691103"/>
    <w:rsid w:val="006913F7"/>
    <w:rsid w:val="0069165A"/>
    <w:rsid w:val="00691CFB"/>
    <w:rsid w:val="006921EC"/>
    <w:rsid w:val="006925AA"/>
    <w:rsid w:val="006927AB"/>
    <w:rsid w:val="00692ADA"/>
    <w:rsid w:val="0069310E"/>
    <w:rsid w:val="00693464"/>
    <w:rsid w:val="00693469"/>
    <w:rsid w:val="00693BE0"/>
    <w:rsid w:val="00693EEB"/>
    <w:rsid w:val="00694357"/>
    <w:rsid w:val="0069442E"/>
    <w:rsid w:val="006944E0"/>
    <w:rsid w:val="006947B1"/>
    <w:rsid w:val="0069509E"/>
    <w:rsid w:val="0069596A"/>
    <w:rsid w:val="00695D30"/>
    <w:rsid w:val="0069773C"/>
    <w:rsid w:val="00697A09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3B83"/>
    <w:rsid w:val="006A40D7"/>
    <w:rsid w:val="006A4EB5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1C05"/>
    <w:rsid w:val="006B2617"/>
    <w:rsid w:val="006B3284"/>
    <w:rsid w:val="006B3BB3"/>
    <w:rsid w:val="006B3EF8"/>
    <w:rsid w:val="006B41FA"/>
    <w:rsid w:val="006B47AE"/>
    <w:rsid w:val="006B4B65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70A"/>
    <w:rsid w:val="006C0829"/>
    <w:rsid w:val="006C095E"/>
    <w:rsid w:val="006C0BED"/>
    <w:rsid w:val="006C1134"/>
    <w:rsid w:val="006C2552"/>
    <w:rsid w:val="006C2658"/>
    <w:rsid w:val="006C32A2"/>
    <w:rsid w:val="006C3D3D"/>
    <w:rsid w:val="006C49A7"/>
    <w:rsid w:val="006C4B4D"/>
    <w:rsid w:val="006C50E3"/>
    <w:rsid w:val="006C5D31"/>
    <w:rsid w:val="006C6017"/>
    <w:rsid w:val="006C68BE"/>
    <w:rsid w:val="006C6A52"/>
    <w:rsid w:val="006C6AF5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17FB"/>
    <w:rsid w:val="006D2640"/>
    <w:rsid w:val="006D3ACF"/>
    <w:rsid w:val="006D3E40"/>
    <w:rsid w:val="006D3E93"/>
    <w:rsid w:val="006D401D"/>
    <w:rsid w:val="006D48A9"/>
    <w:rsid w:val="006D57E2"/>
    <w:rsid w:val="006D61F3"/>
    <w:rsid w:val="006D7097"/>
    <w:rsid w:val="006D755C"/>
    <w:rsid w:val="006D777B"/>
    <w:rsid w:val="006D79F7"/>
    <w:rsid w:val="006D7D49"/>
    <w:rsid w:val="006E0406"/>
    <w:rsid w:val="006E0445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081"/>
    <w:rsid w:val="006E4359"/>
    <w:rsid w:val="006E46F4"/>
    <w:rsid w:val="006E4719"/>
    <w:rsid w:val="006E4F29"/>
    <w:rsid w:val="006E4FD1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31D6"/>
    <w:rsid w:val="006F32FD"/>
    <w:rsid w:val="006F3345"/>
    <w:rsid w:val="006F4191"/>
    <w:rsid w:val="006F479B"/>
    <w:rsid w:val="006F5544"/>
    <w:rsid w:val="006F5927"/>
    <w:rsid w:val="006F5ACA"/>
    <w:rsid w:val="006F5E9B"/>
    <w:rsid w:val="006F6472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2E4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0FC5"/>
    <w:rsid w:val="00711980"/>
    <w:rsid w:val="00712E67"/>
    <w:rsid w:val="00712E75"/>
    <w:rsid w:val="00713C4D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704"/>
    <w:rsid w:val="00720A3D"/>
    <w:rsid w:val="00720C77"/>
    <w:rsid w:val="007212D1"/>
    <w:rsid w:val="00721E73"/>
    <w:rsid w:val="00723466"/>
    <w:rsid w:val="00723FFC"/>
    <w:rsid w:val="00724277"/>
    <w:rsid w:val="007246E3"/>
    <w:rsid w:val="00724879"/>
    <w:rsid w:val="0072538C"/>
    <w:rsid w:val="00725A64"/>
    <w:rsid w:val="00726D37"/>
    <w:rsid w:val="007278AA"/>
    <w:rsid w:val="00727B7A"/>
    <w:rsid w:val="00727E15"/>
    <w:rsid w:val="007301EE"/>
    <w:rsid w:val="0073024A"/>
    <w:rsid w:val="00730AA5"/>
    <w:rsid w:val="00730E7A"/>
    <w:rsid w:val="00732EA4"/>
    <w:rsid w:val="007332A1"/>
    <w:rsid w:val="007334F9"/>
    <w:rsid w:val="00733B17"/>
    <w:rsid w:val="00733C8D"/>
    <w:rsid w:val="00734252"/>
    <w:rsid w:val="0073470C"/>
    <w:rsid w:val="007347D5"/>
    <w:rsid w:val="007348C9"/>
    <w:rsid w:val="00734D3F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64B"/>
    <w:rsid w:val="0074185F"/>
    <w:rsid w:val="00742306"/>
    <w:rsid w:val="00742580"/>
    <w:rsid w:val="00742FC8"/>
    <w:rsid w:val="007436A4"/>
    <w:rsid w:val="00743785"/>
    <w:rsid w:val="00743D2C"/>
    <w:rsid w:val="00743EA8"/>
    <w:rsid w:val="00744506"/>
    <w:rsid w:val="0074495A"/>
    <w:rsid w:val="0074602D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B2C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286"/>
    <w:rsid w:val="007573BB"/>
    <w:rsid w:val="0075743E"/>
    <w:rsid w:val="0075748F"/>
    <w:rsid w:val="0076031E"/>
    <w:rsid w:val="007604C5"/>
    <w:rsid w:val="00761213"/>
    <w:rsid w:val="0076146C"/>
    <w:rsid w:val="007617DE"/>
    <w:rsid w:val="00761992"/>
    <w:rsid w:val="007620B6"/>
    <w:rsid w:val="00762C7A"/>
    <w:rsid w:val="00762E6B"/>
    <w:rsid w:val="00763A9B"/>
    <w:rsid w:val="00763E93"/>
    <w:rsid w:val="007647D3"/>
    <w:rsid w:val="00764DC5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2F10"/>
    <w:rsid w:val="007730EC"/>
    <w:rsid w:val="00773826"/>
    <w:rsid w:val="00773DF5"/>
    <w:rsid w:val="00773F84"/>
    <w:rsid w:val="007748B9"/>
    <w:rsid w:val="00775038"/>
    <w:rsid w:val="007757B2"/>
    <w:rsid w:val="007758AF"/>
    <w:rsid w:val="007758EB"/>
    <w:rsid w:val="00775C46"/>
    <w:rsid w:val="00777CC1"/>
    <w:rsid w:val="007802BE"/>
    <w:rsid w:val="0078157F"/>
    <w:rsid w:val="00781AB9"/>
    <w:rsid w:val="00781C6D"/>
    <w:rsid w:val="00782790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6D36"/>
    <w:rsid w:val="00787DEB"/>
    <w:rsid w:val="00787E8A"/>
    <w:rsid w:val="00790317"/>
    <w:rsid w:val="00790332"/>
    <w:rsid w:val="00791534"/>
    <w:rsid w:val="00791841"/>
    <w:rsid w:val="0079242D"/>
    <w:rsid w:val="007929DC"/>
    <w:rsid w:val="00793569"/>
    <w:rsid w:val="007938DD"/>
    <w:rsid w:val="00793A8C"/>
    <w:rsid w:val="007944F9"/>
    <w:rsid w:val="0079494F"/>
    <w:rsid w:val="00794E74"/>
    <w:rsid w:val="00795046"/>
    <w:rsid w:val="00795325"/>
    <w:rsid w:val="0079533B"/>
    <w:rsid w:val="00795658"/>
    <w:rsid w:val="00795B2C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1AC"/>
    <w:rsid w:val="007A62E7"/>
    <w:rsid w:val="007A659C"/>
    <w:rsid w:val="007A687C"/>
    <w:rsid w:val="007A6A17"/>
    <w:rsid w:val="007A7155"/>
    <w:rsid w:val="007A7313"/>
    <w:rsid w:val="007A7609"/>
    <w:rsid w:val="007A7DCE"/>
    <w:rsid w:val="007B06D0"/>
    <w:rsid w:val="007B0830"/>
    <w:rsid w:val="007B0BAE"/>
    <w:rsid w:val="007B0F28"/>
    <w:rsid w:val="007B14FB"/>
    <w:rsid w:val="007B1722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3C46"/>
    <w:rsid w:val="007B571A"/>
    <w:rsid w:val="007B5E71"/>
    <w:rsid w:val="007B65AF"/>
    <w:rsid w:val="007B7332"/>
    <w:rsid w:val="007C0401"/>
    <w:rsid w:val="007C0902"/>
    <w:rsid w:val="007C093C"/>
    <w:rsid w:val="007C0A6C"/>
    <w:rsid w:val="007C0D8B"/>
    <w:rsid w:val="007C105C"/>
    <w:rsid w:val="007C1138"/>
    <w:rsid w:val="007C2215"/>
    <w:rsid w:val="007C2380"/>
    <w:rsid w:val="007C26C6"/>
    <w:rsid w:val="007C3463"/>
    <w:rsid w:val="007C35BC"/>
    <w:rsid w:val="007C4025"/>
    <w:rsid w:val="007C4647"/>
    <w:rsid w:val="007C52C6"/>
    <w:rsid w:val="007C5656"/>
    <w:rsid w:val="007C6794"/>
    <w:rsid w:val="007C720A"/>
    <w:rsid w:val="007C75A6"/>
    <w:rsid w:val="007C7861"/>
    <w:rsid w:val="007C7A55"/>
    <w:rsid w:val="007C7D55"/>
    <w:rsid w:val="007C7FB3"/>
    <w:rsid w:val="007D0235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490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60CC"/>
    <w:rsid w:val="007E6D86"/>
    <w:rsid w:val="007E7B64"/>
    <w:rsid w:val="007E7F35"/>
    <w:rsid w:val="007F002D"/>
    <w:rsid w:val="007F058B"/>
    <w:rsid w:val="007F065F"/>
    <w:rsid w:val="007F0980"/>
    <w:rsid w:val="007F13A0"/>
    <w:rsid w:val="007F18E3"/>
    <w:rsid w:val="007F197A"/>
    <w:rsid w:val="007F1EFF"/>
    <w:rsid w:val="007F20AE"/>
    <w:rsid w:val="007F20FB"/>
    <w:rsid w:val="007F224B"/>
    <w:rsid w:val="007F2BC1"/>
    <w:rsid w:val="007F32E5"/>
    <w:rsid w:val="007F3557"/>
    <w:rsid w:val="007F3C82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358"/>
    <w:rsid w:val="007F75E0"/>
    <w:rsid w:val="007F7FCF"/>
    <w:rsid w:val="0080087E"/>
    <w:rsid w:val="00801360"/>
    <w:rsid w:val="00801465"/>
    <w:rsid w:val="0080194F"/>
    <w:rsid w:val="00801DB5"/>
    <w:rsid w:val="00802AD5"/>
    <w:rsid w:val="00802DC1"/>
    <w:rsid w:val="00802FB5"/>
    <w:rsid w:val="00803203"/>
    <w:rsid w:val="00803986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60E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1F24"/>
    <w:rsid w:val="0081313F"/>
    <w:rsid w:val="00813C44"/>
    <w:rsid w:val="00813FFC"/>
    <w:rsid w:val="00814A0B"/>
    <w:rsid w:val="00814EF3"/>
    <w:rsid w:val="00815D67"/>
    <w:rsid w:val="00815F8B"/>
    <w:rsid w:val="00816014"/>
    <w:rsid w:val="00816269"/>
    <w:rsid w:val="00816473"/>
    <w:rsid w:val="00816690"/>
    <w:rsid w:val="008167F0"/>
    <w:rsid w:val="00816939"/>
    <w:rsid w:val="00816D34"/>
    <w:rsid w:val="00817DC0"/>
    <w:rsid w:val="00820211"/>
    <w:rsid w:val="008211B6"/>
    <w:rsid w:val="008212AC"/>
    <w:rsid w:val="00822223"/>
    <w:rsid w:val="008228EA"/>
    <w:rsid w:val="00822926"/>
    <w:rsid w:val="00822B6E"/>
    <w:rsid w:val="00823620"/>
    <w:rsid w:val="00823985"/>
    <w:rsid w:val="00823A38"/>
    <w:rsid w:val="008241D3"/>
    <w:rsid w:val="0082467F"/>
    <w:rsid w:val="008247B7"/>
    <w:rsid w:val="00825915"/>
    <w:rsid w:val="0082654C"/>
    <w:rsid w:val="008266DE"/>
    <w:rsid w:val="00827029"/>
    <w:rsid w:val="00827030"/>
    <w:rsid w:val="00827150"/>
    <w:rsid w:val="00827524"/>
    <w:rsid w:val="008301E8"/>
    <w:rsid w:val="00830542"/>
    <w:rsid w:val="008316ED"/>
    <w:rsid w:val="0083186E"/>
    <w:rsid w:val="00832384"/>
    <w:rsid w:val="00832487"/>
    <w:rsid w:val="00832EEF"/>
    <w:rsid w:val="00833BB7"/>
    <w:rsid w:val="00833C9E"/>
    <w:rsid w:val="008344E4"/>
    <w:rsid w:val="008362C5"/>
    <w:rsid w:val="008369A0"/>
    <w:rsid w:val="00836B34"/>
    <w:rsid w:val="008373D4"/>
    <w:rsid w:val="00837AAE"/>
    <w:rsid w:val="00840549"/>
    <w:rsid w:val="00840B21"/>
    <w:rsid w:val="00840B7F"/>
    <w:rsid w:val="00840F17"/>
    <w:rsid w:val="00841331"/>
    <w:rsid w:val="00841C8C"/>
    <w:rsid w:val="00841F18"/>
    <w:rsid w:val="008429FD"/>
    <w:rsid w:val="00842EB0"/>
    <w:rsid w:val="008444D2"/>
    <w:rsid w:val="00844B73"/>
    <w:rsid w:val="00845EF3"/>
    <w:rsid w:val="0084601E"/>
    <w:rsid w:val="00846028"/>
    <w:rsid w:val="008461B9"/>
    <w:rsid w:val="0084683D"/>
    <w:rsid w:val="008469A3"/>
    <w:rsid w:val="008469CC"/>
    <w:rsid w:val="00846C8D"/>
    <w:rsid w:val="0084716D"/>
    <w:rsid w:val="00847721"/>
    <w:rsid w:val="00847844"/>
    <w:rsid w:val="008503E8"/>
    <w:rsid w:val="00850A20"/>
    <w:rsid w:val="0085125A"/>
    <w:rsid w:val="008518AA"/>
    <w:rsid w:val="00851FAC"/>
    <w:rsid w:val="00852699"/>
    <w:rsid w:val="00853CE1"/>
    <w:rsid w:val="008540EA"/>
    <w:rsid w:val="00854CC2"/>
    <w:rsid w:val="00855746"/>
    <w:rsid w:val="00855981"/>
    <w:rsid w:val="00855BA5"/>
    <w:rsid w:val="008566E7"/>
    <w:rsid w:val="00856A6C"/>
    <w:rsid w:val="00856B93"/>
    <w:rsid w:val="00857193"/>
    <w:rsid w:val="0085783C"/>
    <w:rsid w:val="00860078"/>
    <w:rsid w:val="0086070C"/>
    <w:rsid w:val="00860FA6"/>
    <w:rsid w:val="008615BE"/>
    <w:rsid w:val="00861DC8"/>
    <w:rsid w:val="008627FE"/>
    <w:rsid w:val="00862A2C"/>
    <w:rsid w:val="00862BB8"/>
    <w:rsid w:val="00862BF1"/>
    <w:rsid w:val="008636F8"/>
    <w:rsid w:val="008646F3"/>
    <w:rsid w:val="00864D1D"/>
    <w:rsid w:val="0086534D"/>
    <w:rsid w:val="00865C4B"/>
    <w:rsid w:val="0086676D"/>
    <w:rsid w:val="00866BA5"/>
    <w:rsid w:val="008671CB"/>
    <w:rsid w:val="00867331"/>
    <w:rsid w:val="00867F66"/>
    <w:rsid w:val="00870125"/>
    <w:rsid w:val="00870558"/>
    <w:rsid w:val="008706FB"/>
    <w:rsid w:val="00870E35"/>
    <w:rsid w:val="00870FF4"/>
    <w:rsid w:val="00871A05"/>
    <w:rsid w:val="00871BEA"/>
    <w:rsid w:val="0087205A"/>
    <w:rsid w:val="0087211C"/>
    <w:rsid w:val="00872204"/>
    <w:rsid w:val="008722B5"/>
    <w:rsid w:val="00872E7C"/>
    <w:rsid w:val="00873C0E"/>
    <w:rsid w:val="00874251"/>
    <w:rsid w:val="0087433E"/>
    <w:rsid w:val="008749E8"/>
    <w:rsid w:val="00874FAF"/>
    <w:rsid w:val="008753FD"/>
    <w:rsid w:val="00877350"/>
    <w:rsid w:val="008773C0"/>
    <w:rsid w:val="0088045F"/>
    <w:rsid w:val="00883290"/>
    <w:rsid w:val="00883688"/>
    <w:rsid w:val="00883CCE"/>
    <w:rsid w:val="00884282"/>
    <w:rsid w:val="008850D6"/>
    <w:rsid w:val="00885A80"/>
    <w:rsid w:val="00885D84"/>
    <w:rsid w:val="00885DCA"/>
    <w:rsid w:val="0088606C"/>
    <w:rsid w:val="0088619B"/>
    <w:rsid w:val="008866D7"/>
    <w:rsid w:val="00886E8A"/>
    <w:rsid w:val="00886FEA"/>
    <w:rsid w:val="00887BDD"/>
    <w:rsid w:val="00887DEB"/>
    <w:rsid w:val="008900C0"/>
    <w:rsid w:val="00890461"/>
    <w:rsid w:val="00891269"/>
    <w:rsid w:val="008913B9"/>
    <w:rsid w:val="00891A26"/>
    <w:rsid w:val="0089246C"/>
    <w:rsid w:val="00893650"/>
    <w:rsid w:val="00893838"/>
    <w:rsid w:val="00893D7F"/>
    <w:rsid w:val="00894107"/>
    <w:rsid w:val="00894800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9CE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B15"/>
    <w:rsid w:val="008A0C6D"/>
    <w:rsid w:val="008A0EEB"/>
    <w:rsid w:val="008A1033"/>
    <w:rsid w:val="008A1E72"/>
    <w:rsid w:val="008A1E7F"/>
    <w:rsid w:val="008A2413"/>
    <w:rsid w:val="008A2F06"/>
    <w:rsid w:val="008A2F95"/>
    <w:rsid w:val="008A329A"/>
    <w:rsid w:val="008A3C14"/>
    <w:rsid w:val="008A4040"/>
    <w:rsid w:val="008A4371"/>
    <w:rsid w:val="008A5185"/>
    <w:rsid w:val="008A5CAB"/>
    <w:rsid w:val="008A5DA9"/>
    <w:rsid w:val="008A6D2A"/>
    <w:rsid w:val="008A732F"/>
    <w:rsid w:val="008A7FF2"/>
    <w:rsid w:val="008B1522"/>
    <w:rsid w:val="008B163C"/>
    <w:rsid w:val="008B19F7"/>
    <w:rsid w:val="008B1A73"/>
    <w:rsid w:val="008B25DD"/>
    <w:rsid w:val="008B2A7C"/>
    <w:rsid w:val="008B2CA1"/>
    <w:rsid w:val="008B2DEC"/>
    <w:rsid w:val="008B3025"/>
    <w:rsid w:val="008B321C"/>
    <w:rsid w:val="008B34AD"/>
    <w:rsid w:val="008B3704"/>
    <w:rsid w:val="008B3CEC"/>
    <w:rsid w:val="008B434A"/>
    <w:rsid w:val="008B53A0"/>
    <w:rsid w:val="008B65D8"/>
    <w:rsid w:val="008B6987"/>
    <w:rsid w:val="008B70CB"/>
    <w:rsid w:val="008B7716"/>
    <w:rsid w:val="008B7E37"/>
    <w:rsid w:val="008C004F"/>
    <w:rsid w:val="008C096B"/>
    <w:rsid w:val="008C0E6A"/>
    <w:rsid w:val="008C1503"/>
    <w:rsid w:val="008C1528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57C8"/>
    <w:rsid w:val="008C61DF"/>
    <w:rsid w:val="008C6D4D"/>
    <w:rsid w:val="008D0403"/>
    <w:rsid w:val="008D22E8"/>
    <w:rsid w:val="008D2C91"/>
    <w:rsid w:val="008D34BB"/>
    <w:rsid w:val="008D3841"/>
    <w:rsid w:val="008D3CD7"/>
    <w:rsid w:val="008D4330"/>
    <w:rsid w:val="008D4653"/>
    <w:rsid w:val="008D4B36"/>
    <w:rsid w:val="008D4FD8"/>
    <w:rsid w:val="008D62D8"/>
    <w:rsid w:val="008D6AEB"/>
    <w:rsid w:val="008D711E"/>
    <w:rsid w:val="008D7894"/>
    <w:rsid w:val="008D7984"/>
    <w:rsid w:val="008D7C4C"/>
    <w:rsid w:val="008E0700"/>
    <w:rsid w:val="008E1009"/>
    <w:rsid w:val="008E1567"/>
    <w:rsid w:val="008E1634"/>
    <w:rsid w:val="008E17AC"/>
    <w:rsid w:val="008E1CE8"/>
    <w:rsid w:val="008E1D0B"/>
    <w:rsid w:val="008E1DB0"/>
    <w:rsid w:val="008E1DF0"/>
    <w:rsid w:val="008E31BB"/>
    <w:rsid w:val="008E369B"/>
    <w:rsid w:val="008E4111"/>
    <w:rsid w:val="008E4828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15DA"/>
    <w:rsid w:val="008F20F6"/>
    <w:rsid w:val="008F27CE"/>
    <w:rsid w:val="008F2FA3"/>
    <w:rsid w:val="008F3453"/>
    <w:rsid w:val="008F39C9"/>
    <w:rsid w:val="008F3D4D"/>
    <w:rsid w:val="008F3EEF"/>
    <w:rsid w:val="008F420D"/>
    <w:rsid w:val="008F42B7"/>
    <w:rsid w:val="008F443E"/>
    <w:rsid w:val="008F4569"/>
    <w:rsid w:val="008F45F4"/>
    <w:rsid w:val="008F4A07"/>
    <w:rsid w:val="008F6719"/>
    <w:rsid w:val="008F6B2B"/>
    <w:rsid w:val="008F741F"/>
    <w:rsid w:val="008F7489"/>
    <w:rsid w:val="008F77E3"/>
    <w:rsid w:val="008F7972"/>
    <w:rsid w:val="008F7EF9"/>
    <w:rsid w:val="00900276"/>
    <w:rsid w:val="0090075D"/>
    <w:rsid w:val="00900F4A"/>
    <w:rsid w:val="009011D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5CB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2F"/>
    <w:rsid w:val="00914E37"/>
    <w:rsid w:val="009155E8"/>
    <w:rsid w:val="00915D48"/>
    <w:rsid w:val="00916905"/>
    <w:rsid w:val="00916A5B"/>
    <w:rsid w:val="00916F2F"/>
    <w:rsid w:val="00917088"/>
    <w:rsid w:val="009171C0"/>
    <w:rsid w:val="00920693"/>
    <w:rsid w:val="00921E00"/>
    <w:rsid w:val="0092207E"/>
    <w:rsid w:val="0092304C"/>
    <w:rsid w:val="009239A6"/>
    <w:rsid w:val="00923A6F"/>
    <w:rsid w:val="00923A8F"/>
    <w:rsid w:val="0092402E"/>
    <w:rsid w:val="00924167"/>
    <w:rsid w:val="009246C9"/>
    <w:rsid w:val="00924771"/>
    <w:rsid w:val="00924D3F"/>
    <w:rsid w:val="00924DCB"/>
    <w:rsid w:val="0092533D"/>
    <w:rsid w:val="009258B8"/>
    <w:rsid w:val="00926B42"/>
    <w:rsid w:val="00926D59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1"/>
    <w:rsid w:val="009339FB"/>
    <w:rsid w:val="009346B1"/>
    <w:rsid w:val="00934988"/>
    <w:rsid w:val="00934B67"/>
    <w:rsid w:val="009351A6"/>
    <w:rsid w:val="009358B3"/>
    <w:rsid w:val="00935979"/>
    <w:rsid w:val="00935A15"/>
    <w:rsid w:val="00936268"/>
    <w:rsid w:val="00937714"/>
    <w:rsid w:val="00937804"/>
    <w:rsid w:val="00937FC8"/>
    <w:rsid w:val="00940321"/>
    <w:rsid w:val="0094079E"/>
    <w:rsid w:val="0094097B"/>
    <w:rsid w:val="0094160A"/>
    <w:rsid w:val="009419FC"/>
    <w:rsid w:val="00941BF8"/>
    <w:rsid w:val="00942A81"/>
    <w:rsid w:val="00942A8C"/>
    <w:rsid w:val="00942B62"/>
    <w:rsid w:val="009436E4"/>
    <w:rsid w:val="00943A6F"/>
    <w:rsid w:val="009441CA"/>
    <w:rsid w:val="009442E1"/>
    <w:rsid w:val="00944318"/>
    <w:rsid w:val="00944F0E"/>
    <w:rsid w:val="00945040"/>
    <w:rsid w:val="009455FD"/>
    <w:rsid w:val="00945781"/>
    <w:rsid w:val="009458F0"/>
    <w:rsid w:val="00945D86"/>
    <w:rsid w:val="00946126"/>
    <w:rsid w:val="00947B09"/>
    <w:rsid w:val="00947D46"/>
    <w:rsid w:val="00947DB9"/>
    <w:rsid w:val="00950B81"/>
    <w:rsid w:val="00950F65"/>
    <w:rsid w:val="0095125C"/>
    <w:rsid w:val="00951719"/>
    <w:rsid w:val="00952318"/>
    <w:rsid w:val="009529B1"/>
    <w:rsid w:val="009529F5"/>
    <w:rsid w:val="00952FE8"/>
    <w:rsid w:val="00953117"/>
    <w:rsid w:val="00953B6A"/>
    <w:rsid w:val="009541D6"/>
    <w:rsid w:val="00955179"/>
    <w:rsid w:val="0095519B"/>
    <w:rsid w:val="009551D8"/>
    <w:rsid w:val="00955BEF"/>
    <w:rsid w:val="00955C05"/>
    <w:rsid w:val="009563A5"/>
    <w:rsid w:val="00956402"/>
    <w:rsid w:val="00956630"/>
    <w:rsid w:val="0095713A"/>
    <w:rsid w:val="00957586"/>
    <w:rsid w:val="0095764E"/>
    <w:rsid w:val="009578BD"/>
    <w:rsid w:val="00957B56"/>
    <w:rsid w:val="00957FFA"/>
    <w:rsid w:val="009604D0"/>
    <w:rsid w:val="00960C28"/>
    <w:rsid w:val="00960DE8"/>
    <w:rsid w:val="00960EFA"/>
    <w:rsid w:val="00961141"/>
    <w:rsid w:val="009611D0"/>
    <w:rsid w:val="00961763"/>
    <w:rsid w:val="00961FEF"/>
    <w:rsid w:val="009623A1"/>
    <w:rsid w:val="00962932"/>
    <w:rsid w:val="009629B5"/>
    <w:rsid w:val="009631D8"/>
    <w:rsid w:val="00963FD3"/>
    <w:rsid w:val="00964115"/>
    <w:rsid w:val="0096436A"/>
    <w:rsid w:val="009647F4"/>
    <w:rsid w:val="009652F8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A7B"/>
    <w:rsid w:val="00972BC7"/>
    <w:rsid w:val="0097325B"/>
    <w:rsid w:val="00973317"/>
    <w:rsid w:val="00974135"/>
    <w:rsid w:val="00974338"/>
    <w:rsid w:val="009744F4"/>
    <w:rsid w:val="00974860"/>
    <w:rsid w:val="00974DB9"/>
    <w:rsid w:val="00976186"/>
    <w:rsid w:val="0097623D"/>
    <w:rsid w:val="00976590"/>
    <w:rsid w:val="009774A2"/>
    <w:rsid w:val="00980110"/>
    <w:rsid w:val="009804EC"/>
    <w:rsid w:val="00980B24"/>
    <w:rsid w:val="00980BE4"/>
    <w:rsid w:val="00980FCC"/>
    <w:rsid w:val="0098115A"/>
    <w:rsid w:val="009814C4"/>
    <w:rsid w:val="00981ED8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37E"/>
    <w:rsid w:val="0099062A"/>
    <w:rsid w:val="00990A13"/>
    <w:rsid w:val="00990CCA"/>
    <w:rsid w:val="00991218"/>
    <w:rsid w:val="00993A53"/>
    <w:rsid w:val="0099491F"/>
    <w:rsid w:val="00994B02"/>
    <w:rsid w:val="00994F55"/>
    <w:rsid w:val="0099515F"/>
    <w:rsid w:val="009955C6"/>
    <w:rsid w:val="0099592A"/>
    <w:rsid w:val="00995951"/>
    <w:rsid w:val="00996A7D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314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05"/>
    <w:rsid w:val="009A6741"/>
    <w:rsid w:val="009A6E1C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23C"/>
    <w:rsid w:val="009B4AA0"/>
    <w:rsid w:val="009B4DD4"/>
    <w:rsid w:val="009B4DF0"/>
    <w:rsid w:val="009B5980"/>
    <w:rsid w:val="009B6147"/>
    <w:rsid w:val="009B6159"/>
    <w:rsid w:val="009B6A1B"/>
    <w:rsid w:val="009B6D1F"/>
    <w:rsid w:val="009B7274"/>
    <w:rsid w:val="009B74FD"/>
    <w:rsid w:val="009B7FA8"/>
    <w:rsid w:val="009C0752"/>
    <w:rsid w:val="009C0A1D"/>
    <w:rsid w:val="009C0D46"/>
    <w:rsid w:val="009C231C"/>
    <w:rsid w:val="009C2F98"/>
    <w:rsid w:val="009C4419"/>
    <w:rsid w:val="009C56D2"/>
    <w:rsid w:val="009C5F55"/>
    <w:rsid w:val="009C5FB3"/>
    <w:rsid w:val="009C6E28"/>
    <w:rsid w:val="009C73ED"/>
    <w:rsid w:val="009C76DF"/>
    <w:rsid w:val="009C79B1"/>
    <w:rsid w:val="009D0455"/>
    <w:rsid w:val="009D0CE3"/>
    <w:rsid w:val="009D135D"/>
    <w:rsid w:val="009D2262"/>
    <w:rsid w:val="009D235F"/>
    <w:rsid w:val="009D254A"/>
    <w:rsid w:val="009D31FF"/>
    <w:rsid w:val="009D335D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6D89"/>
    <w:rsid w:val="009D7104"/>
    <w:rsid w:val="009D7AF4"/>
    <w:rsid w:val="009D7F6B"/>
    <w:rsid w:val="009E19DC"/>
    <w:rsid w:val="009E1B9B"/>
    <w:rsid w:val="009E1C05"/>
    <w:rsid w:val="009E20C6"/>
    <w:rsid w:val="009E255C"/>
    <w:rsid w:val="009E2979"/>
    <w:rsid w:val="009E34E2"/>
    <w:rsid w:val="009E357E"/>
    <w:rsid w:val="009E3F04"/>
    <w:rsid w:val="009E4902"/>
    <w:rsid w:val="009E57F1"/>
    <w:rsid w:val="009E6135"/>
    <w:rsid w:val="009E6160"/>
    <w:rsid w:val="009E6436"/>
    <w:rsid w:val="009E7449"/>
    <w:rsid w:val="009E766F"/>
    <w:rsid w:val="009E79DA"/>
    <w:rsid w:val="009F03D6"/>
    <w:rsid w:val="009F0FB7"/>
    <w:rsid w:val="009F1245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035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337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2BFA"/>
    <w:rsid w:val="00A14577"/>
    <w:rsid w:val="00A14B90"/>
    <w:rsid w:val="00A14C35"/>
    <w:rsid w:val="00A14DB3"/>
    <w:rsid w:val="00A14FD0"/>
    <w:rsid w:val="00A153E8"/>
    <w:rsid w:val="00A17307"/>
    <w:rsid w:val="00A17474"/>
    <w:rsid w:val="00A2005C"/>
    <w:rsid w:val="00A201BA"/>
    <w:rsid w:val="00A20884"/>
    <w:rsid w:val="00A218F1"/>
    <w:rsid w:val="00A21AF3"/>
    <w:rsid w:val="00A225F2"/>
    <w:rsid w:val="00A22CD1"/>
    <w:rsid w:val="00A23C08"/>
    <w:rsid w:val="00A23F24"/>
    <w:rsid w:val="00A2408C"/>
    <w:rsid w:val="00A2416C"/>
    <w:rsid w:val="00A2451A"/>
    <w:rsid w:val="00A24752"/>
    <w:rsid w:val="00A2499F"/>
    <w:rsid w:val="00A2549D"/>
    <w:rsid w:val="00A25EC3"/>
    <w:rsid w:val="00A260F4"/>
    <w:rsid w:val="00A267E2"/>
    <w:rsid w:val="00A26AF3"/>
    <w:rsid w:val="00A26ECE"/>
    <w:rsid w:val="00A26F5D"/>
    <w:rsid w:val="00A278F1"/>
    <w:rsid w:val="00A30301"/>
    <w:rsid w:val="00A3043E"/>
    <w:rsid w:val="00A30926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EE4"/>
    <w:rsid w:val="00A33F91"/>
    <w:rsid w:val="00A3405F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1FD5"/>
    <w:rsid w:val="00A4200F"/>
    <w:rsid w:val="00A423E5"/>
    <w:rsid w:val="00A42B65"/>
    <w:rsid w:val="00A42F4C"/>
    <w:rsid w:val="00A4312A"/>
    <w:rsid w:val="00A43167"/>
    <w:rsid w:val="00A433A8"/>
    <w:rsid w:val="00A43A96"/>
    <w:rsid w:val="00A43D80"/>
    <w:rsid w:val="00A441AA"/>
    <w:rsid w:val="00A44289"/>
    <w:rsid w:val="00A44C0D"/>
    <w:rsid w:val="00A4514C"/>
    <w:rsid w:val="00A455D9"/>
    <w:rsid w:val="00A4562C"/>
    <w:rsid w:val="00A4606A"/>
    <w:rsid w:val="00A46803"/>
    <w:rsid w:val="00A4708A"/>
    <w:rsid w:val="00A472BD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B90"/>
    <w:rsid w:val="00A56C44"/>
    <w:rsid w:val="00A575BE"/>
    <w:rsid w:val="00A57A82"/>
    <w:rsid w:val="00A57D3E"/>
    <w:rsid w:val="00A57E5D"/>
    <w:rsid w:val="00A60760"/>
    <w:rsid w:val="00A60879"/>
    <w:rsid w:val="00A60A69"/>
    <w:rsid w:val="00A61B50"/>
    <w:rsid w:val="00A61F45"/>
    <w:rsid w:val="00A62B73"/>
    <w:rsid w:val="00A6392A"/>
    <w:rsid w:val="00A6429F"/>
    <w:rsid w:val="00A65B0F"/>
    <w:rsid w:val="00A65C65"/>
    <w:rsid w:val="00A66A92"/>
    <w:rsid w:val="00A66EC1"/>
    <w:rsid w:val="00A672DD"/>
    <w:rsid w:val="00A67307"/>
    <w:rsid w:val="00A67C13"/>
    <w:rsid w:val="00A70775"/>
    <w:rsid w:val="00A7088E"/>
    <w:rsid w:val="00A70964"/>
    <w:rsid w:val="00A71290"/>
    <w:rsid w:val="00A713D4"/>
    <w:rsid w:val="00A715E9"/>
    <w:rsid w:val="00A71B0D"/>
    <w:rsid w:val="00A71E9F"/>
    <w:rsid w:val="00A7226B"/>
    <w:rsid w:val="00A7237E"/>
    <w:rsid w:val="00A72391"/>
    <w:rsid w:val="00A72971"/>
    <w:rsid w:val="00A7307D"/>
    <w:rsid w:val="00A73127"/>
    <w:rsid w:val="00A7399E"/>
    <w:rsid w:val="00A739FE"/>
    <w:rsid w:val="00A73F3B"/>
    <w:rsid w:val="00A7415A"/>
    <w:rsid w:val="00A742B1"/>
    <w:rsid w:val="00A7454A"/>
    <w:rsid w:val="00A74934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77F7E"/>
    <w:rsid w:val="00A81D98"/>
    <w:rsid w:val="00A8245F"/>
    <w:rsid w:val="00A829A7"/>
    <w:rsid w:val="00A82A41"/>
    <w:rsid w:val="00A82FA7"/>
    <w:rsid w:val="00A83545"/>
    <w:rsid w:val="00A83972"/>
    <w:rsid w:val="00A83EA8"/>
    <w:rsid w:val="00A84070"/>
    <w:rsid w:val="00A845E3"/>
    <w:rsid w:val="00A848D1"/>
    <w:rsid w:val="00A85032"/>
    <w:rsid w:val="00A86F81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37F6"/>
    <w:rsid w:val="00A93D24"/>
    <w:rsid w:val="00A93E39"/>
    <w:rsid w:val="00A940D7"/>
    <w:rsid w:val="00A942F7"/>
    <w:rsid w:val="00A94AED"/>
    <w:rsid w:val="00A95031"/>
    <w:rsid w:val="00A957A1"/>
    <w:rsid w:val="00A95D40"/>
    <w:rsid w:val="00A96842"/>
    <w:rsid w:val="00A96D1C"/>
    <w:rsid w:val="00A972D2"/>
    <w:rsid w:val="00A97D95"/>
    <w:rsid w:val="00AA0242"/>
    <w:rsid w:val="00AA0C2A"/>
    <w:rsid w:val="00AA1959"/>
    <w:rsid w:val="00AA2346"/>
    <w:rsid w:val="00AA2375"/>
    <w:rsid w:val="00AA237F"/>
    <w:rsid w:val="00AA2841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927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6B43"/>
    <w:rsid w:val="00AB7646"/>
    <w:rsid w:val="00AB7FCD"/>
    <w:rsid w:val="00AC0525"/>
    <w:rsid w:val="00AC0542"/>
    <w:rsid w:val="00AC0ABE"/>
    <w:rsid w:val="00AC139B"/>
    <w:rsid w:val="00AC15A8"/>
    <w:rsid w:val="00AC17D9"/>
    <w:rsid w:val="00AC1DF3"/>
    <w:rsid w:val="00AC1FF8"/>
    <w:rsid w:val="00AC2681"/>
    <w:rsid w:val="00AC283A"/>
    <w:rsid w:val="00AC2D5E"/>
    <w:rsid w:val="00AC322C"/>
    <w:rsid w:val="00AC375D"/>
    <w:rsid w:val="00AC3866"/>
    <w:rsid w:val="00AC3909"/>
    <w:rsid w:val="00AC3B5D"/>
    <w:rsid w:val="00AC3BF9"/>
    <w:rsid w:val="00AC3FFC"/>
    <w:rsid w:val="00AC46D7"/>
    <w:rsid w:val="00AC46E0"/>
    <w:rsid w:val="00AC4DD6"/>
    <w:rsid w:val="00AC5547"/>
    <w:rsid w:val="00AC5571"/>
    <w:rsid w:val="00AC5640"/>
    <w:rsid w:val="00AC56A3"/>
    <w:rsid w:val="00AC5ABB"/>
    <w:rsid w:val="00AC5ABC"/>
    <w:rsid w:val="00AC64B3"/>
    <w:rsid w:val="00AC6727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730"/>
    <w:rsid w:val="00AE0926"/>
    <w:rsid w:val="00AE0B6E"/>
    <w:rsid w:val="00AE1796"/>
    <w:rsid w:val="00AE192B"/>
    <w:rsid w:val="00AE19AA"/>
    <w:rsid w:val="00AE1BE7"/>
    <w:rsid w:val="00AE2364"/>
    <w:rsid w:val="00AE286A"/>
    <w:rsid w:val="00AE3093"/>
    <w:rsid w:val="00AE30F0"/>
    <w:rsid w:val="00AE3299"/>
    <w:rsid w:val="00AE33E9"/>
    <w:rsid w:val="00AE3C54"/>
    <w:rsid w:val="00AE3CA3"/>
    <w:rsid w:val="00AE3DB9"/>
    <w:rsid w:val="00AE472F"/>
    <w:rsid w:val="00AE47C4"/>
    <w:rsid w:val="00AE4904"/>
    <w:rsid w:val="00AE4CBA"/>
    <w:rsid w:val="00AE5668"/>
    <w:rsid w:val="00AE5D99"/>
    <w:rsid w:val="00AE739F"/>
    <w:rsid w:val="00AE77EA"/>
    <w:rsid w:val="00AE7829"/>
    <w:rsid w:val="00AE7834"/>
    <w:rsid w:val="00AE784D"/>
    <w:rsid w:val="00AE7F7B"/>
    <w:rsid w:val="00AF07B6"/>
    <w:rsid w:val="00AF1A45"/>
    <w:rsid w:val="00AF2002"/>
    <w:rsid w:val="00AF228F"/>
    <w:rsid w:val="00AF2377"/>
    <w:rsid w:val="00AF2647"/>
    <w:rsid w:val="00AF30E0"/>
    <w:rsid w:val="00AF327F"/>
    <w:rsid w:val="00AF3441"/>
    <w:rsid w:val="00AF39C1"/>
    <w:rsid w:val="00AF3B7A"/>
    <w:rsid w:val="00AF3EAC"/>
    <w:rsid w:val="00AF5B90"/>
    <w:rsid w:val="00AF5C55"/>
    <w:rsid w:val="00AF6BA7"/>
    <w:rsid w:val="00AF6CF2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6D36"/>
    <w:rsid w:val="00B07074"/>
    <w:rsid w:val="00B074BF"/>
    <w:rsid w:val="00B100C7"/>
    <w:rsid w:val="00B102B0"/>
    <w:rsid w:val="00B10B31"/>
    <w:rsid w:val="00B10C00"/>
    <w:rsid w:val="00B11358"/>
    <w:rsid w:val="00B11C6B"/>
    <w:rsid w:val="00B11D7B"/>
    <w:rsid w:val="00B1208D"/>
    <w:rsid w:val="00B12500"/>
    <w:rsid w:val="00B12CCF"/>
    <w:rsid w:val="00B12E15"/>
    <w:rsid w:val="00B13749"/>
    <w:rsid w:val="00B139B1"/>
    <w:rsid w:val="00B13BBA"/>
    <w:rsid w:val="00B14504"/>
    <w:rsid w:val="00B14B8D"/>
    <w:rsid w:val="00B156DE"/>
    <w:rsid w:val="00B15B0A"/>
    <w:rsid w:val="00B16C73"/>
    <w:rsid w:val="00B175E8"/>
    <w:rsid w:val="00B20685"/>
    <w:rsid w:val="00B206B4"/>
    <w:rsid w:val="00B20883"/>
    <w:rsid w:val="00B2187E"/>
    <w:rsid w:val="00B21946"/>
    <w:rsid w:val="00B219C5"/>
    <w:rsid w:val="00B21D8D"/>
    <w:rsid w:val="00B228B5"/>
    <w:rsid w:val="00B22981"/>
    <w:rsid w:val="00B23013"/>
    <w:rsid w:val="00B2336A"/>
    <w:rsid w:val="00B239FD"/>
    <w:rsid w:val="00B23A11"/>
    <w:rsid w:val="00B23EE3"/>
    <w:rsid w:val="00B2414B"/>
    <w:rsid w:val="00B246D5"/>
    <w:rsid w:val="00B24CBD"/>
    <w:rsid w:val="00B250EA"/>
    <w:rsid w:val="00B25495"/>
    <w:rsid w:val="00B266C8"/>
    <w:rsid w:val="00B26D54"/>
    <w:rsid w:val="00B273BB"/>
    <w:rsid w:val="00B27407"/>
    <w:rsid w:val="00B2796A"/>
    <w:rsid w:val="00B3003A"/>
    <w:rsid w:val="00B309AB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AD4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2D7E"/>
    <w:rsid w:val="00B433D8"/>
    <w:rsid w:val="00B434B2"/>
    <w:rsid w:val="00B43AFA"/>
    <w:rsid w:val="00B43C22"/>
    <w:rsid w:val="00B43EFB"/>
    <w:rsid w:val="00B43F7F"/>
    <w:rsid w:val="00B44946"/>
    <w:rsid w:val="00B44C64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176"/>
    <w:rsid w:val="00B50716"/>
    <w:rsid w:val="00B50A7C"/>
    <w:rsid w:val="00B50F9B"/>
    <w:rsid w:val="00B51717"/>
    <w:rsid w:val="00B51B29"/>
    <w:rsid w:val="00B51CF2"/>
    <w:rsid w:val="00B51FAD"/>
    <w:rsid w:val="00B520D9"/>
    <w:rsid w:val="00B52677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591"/>
    <w:rsid w:val="00B55AB7"/>
    <w:rsid w:val="00B55CBC"/>
    <w:rsid w:val="00B56ADA"/>
    <w:rsid w:val="00B57580"/>
    <w:rsid w:val="00B57674"/>
    <w:rsid w:val="00B578AA"/>
    <w:rsid w:val="00B608D8"/>
    <w:rsid w:val="00B62074"/>
    <w:rsid w:val="00B622CC"/>
    <w:rsid w:val="00B62B11"/>
    <w:rsid w:val="00B62C2A"/>
    <w:rsid w:val="00B62EA0"/>
    <w:rsid w:val="00B62FA3"/>
    <w:rsid w:val="00B6314F"/>
    <w:rsid w:val="00B63379"/>
    <w:rsid w:val="00B63E3A"/>
    <w:rsid w:val="00B63F07"/>
    <w:rsid w:val="00B64345"/>
    <w:rsid w:val="00B647B6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19C"/>
    <w:rsid w:val="00B676D4"/>
    <w:rsid w:val="00B67C57"/>
    <w:rsid w:val="00B70C49"/>
    <w:rsid w:val="00B72690"/>
    <w:rsid w:val="00B7280F"/>
    <w:rsid w:val="00B72E14"/>
    <w:rsid w:val="00B7378C"/>
    <w:rsid w:val="00B73939"/>
    <w:rsid w:val="00B73A9E"/>
    <w:rsid w:val="00B7483D"/>
    <w:rsid w:val="00B748C3"/>
    <w:rsid w:val="00B751C1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0F74"/>
    <w:rsid w:val="00B8103F"/>
    <w:rsid w:val="00B81482"/>
    <w:rsid w:val="00B814CD"/>
    <w:rsid w:val="00B816F6"/>
    <w:rsid w:val="00B81A10"/>
    <w:rsid w:val="00B81D6A"/>
    <w:rsid w:val="00B82128"/>
    <w:rsid w:val="00B824C5"/>
    <w:rsid w:val="00B82942"/>
    <w:rsid w:val="00B8342A"/>
    <w:rsid w:val="00B837F6"/>
    <w:rsid w:val="00B83ECA"/>
    <w:rsid w:val="00B83F9D"/>
    <w:rsid w:val="00B842CB"/>
    <w:rsid w:val="00B8493A"/>
    <w:rsid w:val="00B84991"/>
    <w:rsid w:val="00B84BA5"/>
    <w:rsid w:val="00B8512F"/>
    <w:rsid w:val="00B8523C"/>
    <w:rsid w:val="00B85385"/>
    <w:rsid w:val="00B8544F"/>
    <w:rsid w:val="00B8571D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87FD4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2A1E"/>
    <w:rsid w:val="00B92AE5"/>
    <w:rsid w:val="00B93F8B"/>
    <w:rsid w:val="00B945C4"/>
    <w:rsid w:val="00B9489C"/>
    <w:rsid w:val="00B94B64"/>
    <w:rsid w:val="00B94E2C"/>
    <w:rsid w:val="00B95014"/>
    <w:rsid w:val="00B950C0"/>
    <w:rsid w:val="00B95101"/>
    <w:rsid w:val="00B95794"/>
    <w:rsid w:val="00B95C28"/>
    <w:rsid w:val="00B95D6E"/>
    <w:rsid w:val="00B96CAA"/>
    <w:rsid w:val="00B971CF"/>
    <w:rsid w:val="00BA0174"/>
    <w:rsid w:val="00BA054B"/>
    <w:rsid w:val="00BA095E"/>
    <w:rsid w:val="00BA1820"/>
    <w:rsid w:val="00BA1CC4"/>
    <w:rsid w:val="00BA24AD"/>
    <w:rsid w:val="00BA25FE"/>
    <w:rsid w:val="00BA289B"/>
    <w:rsid w:val="00BA2B9C"/>
    <w:rsid w:val="00BA34DA"/>
    <w:rsid w:val="00BA3CA8"/>
    <w:rsid w:val="00BA4A66"/>
    <w:rsid w:val="00BA4B9B"/>
    <w:rsid w:val="00BA5736"/>
    <w:rsid w:val="00BA5EED"/>
    <w:rsid w:val="00BA5FFE"/>
    <w:rsid w:val="00BA605C"/>
    <w:rsid w:val="00BA6438"/>
    <w:rsid w:val="00BA6B56"/>
    <w:rsid w:val="00BA6C0B"/>
    <w:rsid w:val="00BA6E86"/>
    <w:rsid w:val="00BA73B4"/>
    <w:rsid w:val="00BA765C"/>
    <w:rsid w:val="00BB02A1"/>
    <w:rsid w:val="00BB0983"/>
    <w:rsid w:val="00BB0DF9"/>
    <w:rsid w:val="00BB1977"/>
    <w:rsid w:val="00BB1EE7"/>
    <w:rsid w:val="00BB2DAA"/>
    <w:rsid w:val="00BB2FC2"/>
    <w:rsid w:val="00BB3855"/>
    <w:rsid w:val="00BB3953"/>
    <w:rsid w:val="00BB39CF"/>
    <w:rsid w:val="00BB4023"/>
    <w:rsid w:val="00BB418D"/>
    <w:rsid w:val="00BB4C46"/>
    <w:rsid w:val="00BB6430"/>
    <w:rsid w:val="00BB6D87"/>
    <w:rsid w:val="00BB6E2B"/>
    <w:rsid w:val="00BB7355"/>
    <w:rsid w:val="00BB7368"/>
    <w:rsid w:val="00BB73B4"/>
    <w:rsid w:val="00BC0BA9"/>
    <w:rsid w:val="00BC0CEB"/>
    <w:rsid w:val="00BC1076"/>
    <w:rsid w:val="00BC1C48"/>
    <w:rsid w:val="00BC2B48"/>
    <w:rsid w:val="00BC357D"/>
    <w:rsid w:val="00BC3DF2"/>
    <w:rsid w:val="00BC4057"/>
    <w:rsid w:val="00BC4163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3E83"/>
    <w:rsid w:val="00BD4A7C"/>
    <w:rsid w:val="00BD4D59"/>
    <w:rsid w:val="00BD4E6F"/>
    <w:rsid w:val="00BD54C9"/>
    <w:rsid w:val="00BD5890"/>
    <w:rsid w:val="00BD5F2A"/>
    <w:rsid w:val="00BD6532"/>
    <w:rsid w:val="00BD6BD7"/>
    <w:rsid w:val="00BD7A4C"/>
    <w:rsid w:val="00BE01CA"/>
    <w:rsid w:val="00BE0BF2"/>
    <w:rsid w:val="00BE0D43"/>
    <w:rsid w:val="00BE17DA"/>
    <w:rsid w:val="00BE1837"/>
    <w:rsid w:val="00BE1A9A"/>
    <w:rsid w:val="00BE23BE"/>
    <w:rsid w:val="00BE27F1"/>
    <w:rsid w:val="00BE2AEA"/>
    <w:rsid w:val="00BE36FE"/>
    <w:rsid w:val="00BE3D45"/>
    <w:rsid w:val="00BE4611"/>
    <w:rsid w:val="00BE4864"/>
    <w:rsid w:val="00BE5404"/>
    <w:rsid w:val="00BE5434"/>
    <w:rsid w:val="00BE562E"/>
    <w:rsid w:val="00BE5DD4"/>
    <w:rsid w:val="00BE696B"/>
    <w:rsid w:val="00BE71AC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4FC4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A8D"/>
    <w:rsid w:val="00C0373D"/>
    <w:rsid w:val="00C038FA"/>
    <w:rsid w:val="00C061B7"/>
    <w:rsid w:val="00C069FF"/>
    <w:rsid w:val="00C06B58"/>
    <w:rsid w:val="00C06FD6"/>
    <w:rsid w:val="00C07336"/>
    <w:rsid w:val="00C07930"/>
    <w:rsid w:val="00C106AA"/>
    <w:rsid w:val="00C108CF"/>
    <w:rsid w:val="00C111B0"/>
    <w:rsid w:val="00C11584"/>
    <w:rsid w:val="00C118CE"/>
    <w:rsid w:val="00C11A0D"/>
    <w:rsid w:val="00C1254D"/>
    <w:rsid w:val="00C1275C"/>
    <w:rsid w:val="00C12D2E"/>
    <w:rsid w:val="00C135C7"/>
    <w:rsid w:val="00C13790"/>
    <w:rsid w:val="00C1383B"/>
    <w:rsid w:val="00C142BD"/>
    <w:rsid w:val="00C146E8"/>
    <w:rsid w:val="00C1568B"/>
    <w:rsid w:val="00C15868"/>
    <w:rsid w:val="00C15AC8"/>
    <w:rsid w:val="00C162EC"/>
    <w:rsid w:val="00C1631C"/>
    <w:rsid w:val="00C16693"/>
    <w:rsid w:val="00C170C1"/>
    <w:rsid w:val="00C1745C"/>
    <w:rsid w:val="00C17483"/>
    <w:rsid w:val="00C17523"/>
    <w:rsid w:val="00C17824"/>
    <w:rsid w:val="00C17846"/>
    <w:rsid w:val="00C17B0F"/>
    <w:rsid w:val="00C20406"/>
    <w:rsid w:val="00C204D6"/>
    <w:rsid w:val="00C212DF"/>
    <w:rsid w:val="00C216D5"/>
    <w:rsid w:val="00C22CBD"/>
    <w:rsid w:val="00C2325A"/>
    <w:rsid w:val="00C23B6C"/>
    <w:rsid w:val="00C23F00"/>
    <w:rsid w:val="00C24F09"/>
    <w:rsid w:val="00C25646"/>
    <w:rsid w:val="00C25F69"/>
    <w:rsid w:val="00C26001"/>
    <w:rsid w:val="00C26061"/>
    <w:rsid w:val="00C26948"/>
    <w:rsid w:val="00C26FF4"/>
    <w:rsid w:val="00C27AAF"/>
    <w:rsid w:val="00C27B1C"/>
    <w:rsid w:val="00C30AAD"/>
    <w:rsid w:val="00C312EE"/>
    <w:rsid w:val="00C314E8"/>
    <w:rsid w:val="00C316F2"/>
    <w:rsid w:val="00C31BA3"/>
    <w:rsid w:val="00C32EEB"/>
    <w:rsid w:val="00C33971"/>
    <w:rsid w:val="00C33A5D"/>
    <w:rsid w:val="00C355EC"/>
    <w:rsid w:val="00C358B5"/>
    <w:rsid w:val="00C3615D"/>
    <w:rsid w:val="00C36BB9"/>
    <w:rsid w:val="00C36CBE"/>
    <w:rsid w:val="00C36E1B"/>
    <w:rsid w:val="00C36EAE"/>
    <w:rsid w:val="00C379CA"/>
    <w:rsid w:val="00C37A7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328"/>
    <w:rsid w:val="00C435CB"/>
    <w:rsid w:val="00C43892"/>
    <w:rsid w:val="00C43A03"/>
    <w:rsid w:val="00C43B83"/>
    <w:rsid w:val="00C43EEB"/>
    <w:rsid w:val="00C44376"/>
    <w:rsid w:val="00C44708"/>
    <w:rsid w:val="00C4548C"/>
    <w:rsid w:val="00C45926"/>
    <w:rsid w:val="00C45942"/>
    <w:rsid w:val="00C45AAC"/>
    <w:rsid w:val="00C45C18"/>
    <w:rsid w:val="00C45FBC"/>
    <w:rsid w:val="00C46371"/>
    <w:rsid w:val="00C4644B"/>
    <w:rsid w:val="00C46897"/>
    <w:rsid w:val="00C46F1C"/>
    <w:rsid w:val="00C5010E"/>
    <w:rsid w:val="00C506FA"/>
    <w:rsid w:val="00C518A2"/>
    <w:rsid w:val="00C52731"/>
    <w:rsid w:val="00C52CC9"/>
    <w:rsid w:val="00C53148"/>
    <w:rsid w:val="00C53312"/>
    <w:rsid w:val="00C54DF3"/>
    <w:rsid w:val="00C5596E"/>
    <w:rsid w:val="00C55C72"/>
    <w:rsid w:val="00C56413"/>
    <w:rsid w:val="00C56E4E"/>
    <w:rsid w:val="00C57506"/>
    <w:rsid w:val="00C57986"/>
    <w:rsid w:val="00C57ABC"/>
    <w:rsid w:val="00C60093"/>
    <w:rsid w:val="00C60185"/>
    <w:rsid w:val="00C603A9"/>
    <w:rsid w:val="00C60840"/>
    <w:rsid w:val="00C60A71"/>
    <w:rsid w:val="00C6105F"/>
    <w:rsid w:val="00C61A54"/>
    <w:rsid w:val="00C62FCB"/>
    <w:rsid w:val="00C63031"/>
    <w:rsid w:val="00C633A3"/>
    <w:rsid w:val="00C636D8"/>
    <w:rsid w:val="00C63DEE"/>
    <w:rsid w:val="00C644A3"/>
    <w:rsid w:val="00C64F14"/>
    <w:rsid w:val="00C65769"/>
    <w:rsid w:val="00C657CA"/>
    <w:rsid w:val="00C65850"/>
    <w:rsid w:val="00C65B7A"/>
    <w:rsid w:val="00C66972"/>
    <w:rsid w:val="00C671E2"/>
    <w:rsid w:val="00C677CE"/>
    <w:rsid w:val="00C67BF1"/>
    <w:rsid w:val="00C700E8"/>
    <w:rsid w:val="00C71633"/>
    <w:rsid w:val="00C7178F"/>
    <w:rsid w:val="00C7186A"/>
    <w:rsid w:val="00C721BC"/>
    <w:rsid w:val="00C72566"/>
    <w:rsid w:val="00C731FC"/>
    <w:rsid w:val="00C73286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98"/>
    <w:rsid w:val="00C93CE7"/>
    <w:rsid w:val="00C94337"/>
    <w:rsid w:val="00C9457C"/>
    <w:rsid w:val="00C95491"/>
    <w:rsid w:val="00C962B7"/>
    <w:rsid w:val="00C96C99"/>
    <w:rsid w:val="00CA0026"/>
    <w:rsid w:val="00CA0145"/>
    <w:rsid w:val="00CA09DA"/>
    <w:rsid w:val="00CA12D4"/>
    <w:rsid w:val="00CA20D4"/>
    <w:rsid w:val="00CA2F83"/>
    <w:rsid w:val="00CA3D06"/>
    <w:rsid w:val="00CA44DB"/>
    <w:rsid w:val="00CA4C9D"/>
    <w:rsid w:val="00CA4E6F"/>
    <w:rsid w:val="00CA5405"/>
    <w:rsid w:val="00CA6310"/>
    <w:rsid w:val="00CA75BE"/>
    <w:rsid w:val="00CA7945"/>
    <w:rsid w:val="00CA7ACD"/>
    <w:rsid w:val="00CA7C39"/>
    <w:rsid w:val="00CB007E"/>
    <w:rsid w:val="00CB0119"/>
    <w:rsid w:val="00CB136A"/>
    <w:rsid w:val="00CB1894"/>
    <w:rsid w:val="00CB1B9F"/>
    <w:rsid w:val="00CB1C83"/>
    <w:rsid w:val="00CB2473"/>
    <w:rsid w:val="00CB29A5"/>
    <w:rsid w:val="00CB2B49"/>
    <w:rsid w:val="00CB4031"/>
    <w:rsid w:val="00CB517E"/>
    <w:rsid w:val="00CB5671"/>
    <w:rsid w:val="00CB5CFC"/>
    <w:rsid w:val="00CB607C"/>
    <w:rsid w:val="00CB73C0"/>
    <w:rsid w:val="00CB7660"/>
    <w:rsid w:val="00CB789D"/>
    <w:rsid w:val="00CC0786"/>
    <w:rsid w:val="00CC0B13"/>
    <w:rsid w:val="00CC1049"/>
    <w:rsid w:val="00CC14A1"/>
    <w:rsid w:val="00CC1634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A53"/>
    <w:rsid w:val="00CC5CD3"/>
    <w:rsid w:val="00CC5D9E"/>
    <w:rsid w:val="00CC5EB7"/>
    <w:rsid w:val="00CC5FCD"/>
    <w:rsid w:val="00CC6085"/>
    <w:rsid w:val="00CC6179"/>
    <w:rsid w:val="00CC62DC"/>
    <w:rsid w:val="00CC6DD1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5D"/>
    <w:rsid w:val="00CD3FEE"/>
    <w:rsid w:val="00CD402C"/>
    <w:rsid w:val="00CD42F2"/>
    <w:rsid w:val="00CD436E"/>
    <w:rsid w:val="00CD440D"/>
    <w:rsid w:val="00CD5658"/>
    <w:rsid w:val="00CD56D9"/>
    <w:rsid w:val="00CD583A"/>
    <w:rsid w:val="00CD6289"/>
    <w:rsid w:val="00CD63B2"/>
    <w:rsid w:val="00CD6484"/>
    <w:rsid w:val="00CD69B6"/>
    <w:rsid w:val="00CD6B00"/>
    <w:rsid w:val="00CD6F2F"/>
    <w:rsid w:val="00CD756C"/>
    <w:rsid w:val="00CE014A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4E95"/>
    <w:rsid w:val="00CE50EB"/>
    <w:rsid w:val="00CE5451"/>
    <w:rsid w:val="00CE54DA"/>
    <w:rsid w:val="00CE5723"/>
    <w:rsid w:val="00CE58A6"/>
    <w:rsid w:val="00CE603D"/>
    <w:rsid w:val="00CE62E9"/>
    <w:rsid w:val="00CE64B4"/>
    <w:rsid w:val="00CE6965"/>
    <w:rsid w:val="00CE6F01"/>
    <w:rsid w:val="00CE6F63"/>
    <w:rsid w:val="00CE716F"/>
    <w:rsid w:val="00CE71D3"/>
    <w:rsid w:val="00CE72BF"/>
    <w:rsid w:val="00CE74C5"/>
    <w:rsid w:val="00CE7544"/>
    <w:rsid w:val="00CE75A5"/>
    <w:rsid w:val="00CE76FE"/>
    <w:rsid w:val="00CE7BD3"/>
    <w:rsid w:val="00CE7DC5"/>
    <w:rsid w:val="00CF02A3"/>
    <w:rsid w:val="00CF0BB9"/>
    <w:rsid w:val="00CF0CF9"/>
    <w:rsid w:val="00CF14BD"/>
    <w:rsid w:val="00CF1986"/>
    <w:rsid w:val="00CF1A95"/>
    <w:rsid w:val="00CF1B89"/>
    <w:rsid w:val="00CF2427"/>
    <w:rsid w:val="00CF4B82"/>
    <w:rsid w:val="00CF4DC4"/>
    <w:rsid w:val="00CF546C"/>
    <w:rsid w:val="00CF637E"/>
    <w:rsid w:val="00CF63B4"/>
    <w:rsid w:val="00CF6EAE"/>
    <w:rsid w:val="00CF6EB6"/>
    <w:rsid w:val="00CF728A"/>
    <w:rsid w:val="00CF785A"/>
    <w:rsid w:val="00CF797B"/>
    <w:rsid w:val="00CF7DBF"/>
    <w:rsid w:val="00D0138F"/>
    <w:rsid w:val="00D013BD"/>
    <w:rsid w:val="00D01A48"/>
    <w:rsid w:val="00D034B6"/>
    <w:rsid w:val="00D040AD"/>
    <w:rsid w:val="00D0439B"/>
    <w:rsid w:val="00D04478"/>
    <w:rsid w:val="00D049AE"/>
    <w:rsid w:val="00D04D4C"/>
    <w:rsid w:val="00D04EA5"/>
    <w:rsid w:val="00D054F8"/>
    <w:rsid w:val="00D0566E"/>
    <w:rsid w:val="00D05E33"/>
    <w:rsid w:val="00D0647C"/>
    <w:rsid w:val="00D0659E"/>
    <w:rsid w:val="00D07527"/>
    <w:rsid w:val="00D0760A"/>
    <w:rsid w:val="00D102C2"/>
    <w:rsid w:val="00D106D9"/>
    <w:rsid w:val="00D1133F"/>
    <w:rsid w:val="00D121BA"/>
    <w:rsid w:val="00D12201"/>
    <w:rsid w:val="00D12324"/>
    <w:rsid w:val="00D1248F"/>
    <w:rsid w:val="00D124DD"/>
    <w:rsid w:val="00D12EA1"/>
    <w:rsid w:val="00D1391E"/>
    <w:rsid w:val="00D13C08"/>
    <w:rsid w:val="00D14219"/>
    <w:rsid w:val="00D148CD"/>
    <w:rsid w:val="00D14C16"/>
    <w:rsid w:val="00D14CB0"/>
    <w:rsid w:val="00D15583"/>
    <w:rsid w:val="00D15C6B"/>
    <w:rsid w:val="00D1688B"/>
    <w:rsid w:val="00D1697C"/>
    <w:rsid w:val="00D16BAA"/>
    <w:rsid w:val="00D16D18"/>
    <w:rsid w:val="00D16DB9"/>
    <w:rsid w:val="00D16ECD"/>
    <w:rsid w:val="00D1752E"/>
    <w:rsid w:val="00D177DD"/>
    <w:rsid w:val="00D17F3E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0DB"/>
    <w:rsid w:val="00D23390"/>
    <w:rsid w:val="00D23820"/>
    <w:rsid w:val="00D23A63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0B91"/>
    <w:rsid w:val="00D3103C"/>
    <w:rsid w:val="00D31544"/>
    <w:rsid w:val="00D31815"/>
    <w:rsid w:val="00D32A7D"/>
    <w:rsid w:val="00D32AC9"/>
    <w:rsid w:val="00D32FEC"/>
    <w:rsid w:val="00D332C2"/>
    <w:rsid w:val="00D350BD"/>
    <w:rsid w:val="00D3523E"/>
    <w:rsid w:val="00D356B8"/>
    <w:rsid w:val="00D36228"/>
    <w:rsid w:val="00D373AC"/>
    <w:rsid w:val="00D37631"/>
    <w:rsid w:val="00D3770E"/>
    <w:rsid w:val="00D378CF"/>
    <w:rsid w:val="00D37AF9"/>
    <w:rsid w:val="00D37DFD"/>
    <w:rsid w:val="00D37F2E"/>
    <w:rsid w:val="00D4079F"/>
    <w:rsid w:val="00D413B3"/>
    <w:rsid w:val="00D418C0"/>
    <w:rsid w:val="00D41A6C"/>
    <w:rsid w:val="00D41DC0"/>
    <w:rsid w:val="00D41E38"/>
    <w:rsid w:val="00D420DB"/>
    <w:rsid w:val="00D423A6"/>
    <w:rsid w:val="00D42667"/>
    <w:rsid w:val="00D426E5"/>
    <w:rsid w:val="00D42BF2"/>
    <w:rsid w:val="00D42FA8"/>
    <w:rsid w:val="00D4316E"/>
    <w:rsid w:val="00D4323F"/>
    <w:rsid w:val="00D4365B"/>
    <w:rsid w:val="00D440A1"/>
    <w:rsid w:val="00D44335"/>
    <w:rsid w:val="00D44715"/>
    <w:rsid w:val="00D4489A"/>
    <w:rsid w:val="00D44E71"/>
    <w:rsid w:val="00D456C2"/>
    <w:rsid w:val="00D45880"/>
    <w:rsid w:val="00D45AF2"/>
    <w:rsid w:val="00D45C95"/>
    <w:rsid w:val="00D46363"/>
    <w:rsid w:val="00D46BB3"/>
    <w:rsid w:val="00D46CFB"/>
    <w:rsid w:val="00D47BF9"/>
    <w:rsid w:val="00D5089A"/>
    <w:rsid w:val="00D51094"/>
    <w:rsid w:val="00D5234C"/>
    <w:rsid w:val="00D52430"/>
    <w:rsid w:val="00D52497"/>
    <w:rsid w:val="00D528A2"/>
    <w:rsid w:val="00D5294C"/>
    <w:rsid w:val="00D52C0D"/>
    <w:rsid w:val="00D52CA9"/>
    <w:rsid w:val="00D52EDA"/>
    <w:rsid w:val="00D536A8"/>
    <w:rsid w:val="00D54AE9"/>
    <w:rsid w:val="00D54F77"/>
    <w:rsid w:val="00D55300"/>
    <w:rsid w:val="00D558D8"/>
    <w:rsid w:val="00D56021"/>
    <w:rsid w:val="00D561A8"/>
    <w:rsid w:val="00D567F9"/>
    <w:rsid w:val="00D57592"/>
    <w:rsid w:val="00D57C02"/>
    <w:rsid w:val="00D57E6A"/>
    <w:rsid w:val="00D605BB"/>
    <w:rsid w:val="00D605C0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2F05"/>
    <w:rsid w:val="00D63008"/>
    <w:rsid w:val="00D63146"/>
    <w:rsid w:val="00D632D6"/>
    <w:rsid w:val="00D639F8"/>
    <w:rsid w:val="00D643DE"/>
    <w:rsid w:val="00D64828"/>
    <w:rsid w:val="00D64E6B"/>
    <w:rsid w:val="00D65107"/>
    <w:rsid w:val="00D65976"/>
    <w:rsid w:val="00D6672B"/>
    <w:rsid w:val="00D66BE4"/>
    <w:rsid w:val="00D67037"/>
    <w:rsid w:val="00D67335"/>
    <w:rsid w:val="00D675A4"/>
    <w:rsid w:val="00D67CA4"/>
    <w:rsid w:val="00D700B6"/>
    <w:rsid w:val="00D70246"/>
    <w:rsid w:val="00D7098D"/>
    <w:rsid w:val="00D70ED6"/>
    <w:rsid w:val="00D70F05"/>
    <w:rsid w:val="00D70F80"/>
    <w:rsid w:val="00D71C8B"/>
    <w:rsid w:val="00D725BC"/>
    <w:rsid w:val="00D72D1C"/>
    <w:rsid w:val="00D73606"/>
    <w:rsid w:val="00D73926"/>
    <w:rsid w:val="00D7450C"/>
    <w:rsid w:val="00D75288"/>
    <w:rsid w:val="00D7535A"/>
    <w:rsid w:val="00D756B9"/>
    <w:rsid w:val="00D75839"/>
    <w:rsid w:val="00D75A2D"/>
    <w:rsid w:val="00D75F28"/>
    <w:rsid w:val="00D761E1"/>
    <w:rsid w:val="00D76409"/>
    <w:rsid w:val="00D765A2"/>
    <w:rsid w:val="00D765C8"/>
    <w:rsid w:val="00D767A8"/>
    <w:rsid w:val="00D77001"/>
    <w:rsid w:val="00D80E69"/>
    <w:rsid w:val="00D8116D"/>
    <w:rsid w:val="00D81E73"/>
    <w:rsid w:val="00D8338C"/>
    <w:rsid w:val="00D84219"/>
    <w:rsid w:val="00D84F81"/>
    <w:rsid w:val="00D85186"/>
    <w:rsid w:val="00D858A7"/>
    <w:rsid w:val="00D87B86"/>
    <w:rsid w:val="00D90123"/>
    <w:rsid w:val="00D905A0"/>
    <w:rsid w:val="00D90904"/>
    <w:rsid w:val="00D91C15"/>
    <w:rsid w:val="00D91EAC"/>
    <w:rsid w:val="00D926F6"/>
    <w:rsid w:val="00D94BC6"/>
    <w:rsid w:val="00D94D86"/>
    <w:rsid w:val="00D95027"/>
    <w:rsid w:val="00D9514C"/>
    <w:rsid w:val="00D95268"/>
    <w:rsid w:val="00D953D7"/>
    <w:rsid w:val="00D9559A"/>
    <w:rsid w:val="00D956C9"/>
    <w:rsid w:val="00D962F1"/>
    <w:rsid w:val="00D96606"/>
    <w:rsid w:val="00D97141"/>
    <w:rsid w:val="00D97371"/>
    <w:rsid w:val="00D978D6"/>
    <w:rsid w:val="00D97EB4"/>
    <w:rsid w:val="00DA0396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5141"/>
    <w:rsid w:val="00DA5F77"/>
    <w:rsid w:val="00DA60C3"/>
    <w:rsid w:val="00DA6921"/>
    <w:rsid w:val="00DA6B8F"/>
    <w:rsid w:val="00DA6C22"/>
    <w:rsid w:val="00DA6C37"/>
    <w:rsid w:val="00DA79BE"/>
    <w:rsid w:val="00DA7EA6"/>
    <w:rsid w:val="00DB1997"/>
    <w:rsid w:val="00DB1C0F"/>
    <w:rsid w:val="00DB2B82"/>
    <w:rsid w:val="00DB2E7A"/>
    <w:rsid w:val="00DB2F3E"/>
    <w:rsid w:val="00DB40AD"/>
    <w:rsid w:val="00DB4B6C"/>
    <w:rsid w:val="00DB4FB2"/>
    <w:rsid w:val="00DB5822"/>
    <w:rsid w:val="00DB5F6C"/>
    <w:rsid w:val="00DB60D0"/>
    <w:rsid w:val="00DB620C"/>
    <w:rsid w:val="00DB7B9F"/>
    <w:rsid w:val="00DB7BED"/>
    <w:rsid w:val="00DC0417"/>
    <w:rsid w:val="00DC095E"/>
    <w:rsid w:val="00DC102C"/>
    <w:rsid w:val="00DC125B"/>
    <w:rsid w:val="00DC14F2"/>
    <w:rsid w:val="00DC16F5"/>
    <w:rsid w:val="00DC171D"/>
    <w:rsid w:val="00DC175B"/>
    <w:rsid w:val="00DC1A03"/>
    <w:rsid w:val="00DC1DD4"/>
    <w:rsid w:val="00DC1FC4"/>
    <w:rsid w:val="00DC2DB1"/>
    <w:rsid w:val="00DC3704"/>
    <w:rsid w:val="00DC379E"/>
    <w:rsid w:val="00DC4175"/>
    <w:rsid w:val="00DC42F3"/>
    <w:rsid w:val="00DC4BF3"/>
    <w:rsid w:val="00DC4CCA"/>
    <w:rsid w:val="00DC4E77"/>
    <w:rsid w:val="00DC5708"/>
    <w:rsid w:val="00DC5E31"/>
    <w:rsid w:val="00DC5E5A"/>
    <w:rsid w:val="00DC5ECF"/>
    <w:rsid w:val="00DC5FF5"/>
    <w:rsid w:val="00DC6334"/>
    <w:rsid w:val="00DC644F"/>
    <w:rsid w:val="00DC655B"/>
    <w:rsid w:val="00DC6C54"/>
    <w:rsid w:val="00DC72B3"/>
    <w:rsid w:val="00DC78F6"/>
    <w:rsid w:val="00DC79DA"/>
    <w:rsid w:val="00DC7B63"/>
    <w:rsid w:val="00DC7F9A"/>
    <w:rsid w:val="00DD01E2"/>
    <w:rsid w:val="00DD0594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0F9"/>
    <w:rsid w:val="00DD738A"/>
    <w:rsid w:val="00DD7B89"/>
    <w:rsid w:val="00DE0561"/>
    <w:rsid w:val="00DE0B19"/>
    <w:rsid w:val="00DE2A87"/>
    <w:rsid w:val="00DE2A88"/>
    <w:rsid w:val="00DE31E7"/>
    <w:rsid w:val="00DE372A"/>
    <w:rsid w:val="00DE40BB"/>
    <w:rsid w:val="00DE42E0"/>
    <w:rsid w:val="00DE48F1"/>
    <w:rsid w:val="00DE513E"/>
    <w:rsid w:val="00DE5316"/>
    <w:rsid w:val="00DE564C"/>
    <w:rsid w:val="00DE5BDF"/>
    <w:rsid w:val="00DE5E0D"/>
    <w:rsid w:val="00DE5E41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1EE7"/>
    <w:rsid w:val="00DF318B"/>
    <w:rsid w:val="00DF3BB0"/>
    <w:rsid w:val="00DF3BB5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F14"/>
    <w:rsid w:val="00DF6FBD"/>
    <w:rsid w:val="00DF75A1"/>
    <w:rsid w:val="00DF7C14"/>
    <w:rsid w:val="00DF7F83"/>
    <w:rsid w:val="00E01150"/>
    <w:rsid w:val="00E0155A"/>
    <w:rsid w:val="00E0197A"/>
    <w:rsid w:val="00E01F36"/>
    <w:rsid w:val="00E020F1"/>
    <w:rsid w:val="00E02106"/>
    <w:rsid w:val="00E02153"/>
    <w:rsid w:val="00E02593"/>
    <w:rsid w:val="00E03582"/>
    <w:rsid w:val="00E03FC6"/>
    <w:rsid w:val="00E04137"/>
    <w:rsid w:val="00E041FD"/>
    <w:rsid w:val="00E043DA"/>
    <w:rsid w:val="00E04616"/>
    <w:rsid w:val="00E04A49"/>
    <w:rsid w:val="00E0505B"/>
    <w:rsid w:val="00E05FB8"/>
    <w:rsid w:val="00E06938"/>
    <w:rsid w:val="00E0766D"/>
    <w:rsid w:val="00E103B9"/>
    <w:rsid w:val="00E10BE3"/>
    <w:rsid w:val="00E10E32"/>
    <w:rsid w:val="00E11036"/>
    <w:rsid w:val="00E116BD"/>
    <w:rsid w:val="00E11B11"/>
    <w:rsid w:val="00E11EFF"/>
    <w:rsid w:val="00E1452D"/>
    <w:rsid w:val="00E14567"/>
    <w:rsid w:val="00E146F2"/>
    <w:rsid w:val="00E15BE1"/>
    <w:rsid w:val="00E15C46"/>
    <w:rsid w:val="00E15FC1"/>
    <w:rsid w:val="00E16738"/>
    <w:rsid w:val="00E16C7B"/>
    <w:rsid w:val="00E1710F"/>
    <w:rsid w:val="00E171DB"/>
    <w:rsid w:val="00E1738F"/>
    <w:rsid w:val="00E200D9"/>
    <w:rsid w:val="00E202DE"/>
    <w:rsid w:val="00E209A0"/>
    <w:rsid w:val="00E20A63"/>
    <w:rsid w:val="00E20DA7"/>
    <w:rsid w:val="00E20DFB"/>
    <w:rsid w:val="00E21321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851"/>
    <w:rsid w:val="00E25EFB"/>
    <w:rsid w:val="00E26175"/>
    <w:rsid w:val="00E265D6"/>
    <w:rsid w:val="00E26F50"/>
    <w:rsid w:val="00E2716F"/>
    <w:rsid w:val="00E271C1"/>
    <w:rsid w:val="00E271EE"/>
    <w:rsid w:val="00E276D2"/>
    <w:rsid w:val="00E27BF8"/>
    <w:rsid w:val="00E27CF0"/>
    <w:rsid w:val="00E27F5D"/>
    <w:rsid w:val="00E30793"/>
    <w:rsid w:val="00E30FC9"/>
    <w:rsid w:val="00E316BD"/>
    <w:rsid w:val="00E32C80"/>
    <w:rsid w:val="00E32D15"/>
    <w:rsid w:val="00E34613"/>
    <w:rsid w:val="00E352D0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1BB2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983"/>
    <w:rsid w:val="00E45EC1"/>
    <w:rsid w:val="00E465B3"/>
    <w:rsid w:val="00E46F22"/>
    <w:rsid w:val="00E4788A"/>
    <w:rsid w:val="00E478C9"/>
    <w:rsid w:val="00E50026"/>
    <w:rsid w:val="00E505A7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93"/>
    <w:rsid w:val="00E556EC"/>
    <w:rsid w:val="00E56241"/>
    <w:rsid w:val="00E56467"/>
    <w:rsid w:val="00E56DF6"/>
    <w:rsid w:val="00E571D7"/>
    <w:rsid w:val="00E572D3"/>
    <w:rsid w:val="00E5787A"/>
    <w:rsid w:val="00E57B9F"/>
    <w:rsid w:val="00E57CBE"/>
    <w:rsid w:val="00E60378"/>
    <w:rsid w:val="00E609F3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2428"/>
    <w:rsid w:val="00E732D3"/>
    <w:rsid w:val="00E734A2"/>
    <w:rsid w:val="00E734E0"/>
    <w:rsid w:val="00E7354E"/>
    <w:rsid w:val="00E7445A"/>
    <w:rsid w:val="00E7460E"/>
    <w:rsid w:val="00E7467C"/>
    <w:rsid w:val="00E7475B"/>
    <w:rsid w:val="00E7525A"/>
    <w:rsid w:val="00E76084"/>
    <w:rsid w:val="00E76730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2DEC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290"/>
    <w:rsid w:val="00E96AF9"/>
    <w:rsid w:val="00E96D6B"/>
    <w:rsid w:val="00E97C2D"/>
    <w:rsid w:val="00E97CD5"/>
    <w:rsid w:val="00EA001F"/>
    <w:rsid w:val="00EA00F6"/>
    <w:rsid w:val="00EA1348"/>
    <w:rsid w:val="00EA136F"/>
    <w:rsid w:val="00EA26C1"/>
    <w:rsid w:val="00EA2CB3"/>
    <w:rsid w:val="00EA31E4"/>
    <w:rsid w:val="00EA3A6D"/>
    <w:rsid w:val="00EA440F"/>
    <w:rsid w:val="00EA4B85"/>
    <w:rsid w:val="00EA4DED"/>
    <w:rsid w:val="00EA529E"/>
    <w:rsid w:val="00EA5641"/>
    <w:rsid w:val="00EA5E9E"/>
    <w:rsid w:val="00EA67A0"/>
    <w:rsid w:val="00EA6BBB"/>
    <w:rsid w:val="00EA6CB2"/>
    <w:rsid w:val="00EA7621"/>
    <w:rsid w:val="00EA7B76"/>
    <w:rsid w:val="00EA7E0C"/>
    <w:rsid w:val="00EA7F5D"/>
    <w:rsid w:val="00EB02A7"/>
    <w:rsid w:val="00EB02D6"/>
    <w:rsid w:val="00EB0802"/>
    <w:rsid w:val="00EB1057"/>
    <w:rsid w:val="00EB1466"/>
    <w:rsid w:val="00EB1535"/>
    <w:rsid w:val="00EB1562"/>
    <w:rsid w:val="00EB15F7"/>
    <w:rsid w:val="00EB1AC6"/>
    <w:rsid w:val="00EB2230"/>
    <w:rsid w:val="00EB2982"/>
    <w:rsid w:val="00EB2B3A"/>
    <w:rsid w:val="00EB2B7E"/>
    <w:rsid w:val="00EB2D9F"/>
    <w:rsid w:val="00EB2F35"/>
    <w:rsid w:val="00EB314C"/>
    <w:rsid w:val="00EB3193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93"/>
    <w:rsid w:val="00EB64C0"/>
    <w:rsid w:val="00EB707A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550C"/>
    <w:rsid w:val="00EC6139"/>
    <w:rsid w:val="00EC62E1"/>
    <w:rsid w:val="00EC6437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342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3DAF"/>
    <w:rsid w:val="00EE45F9"/>
    <w:rsid w:val="00EE46BD"/>
    <w:rsid w:val="00EE5021"/>
    <w:rsid w:val="00EE5674"/>
    <w:rsid w:val="00EE5B2A"/>
    <w:rsid w:val="00EE630B"/>
    <w:rsid w:val="00EE6764"/>
    <w:rsid w:val="00EE6C34"/>
    <w:rsid w:val="00EE7CB0"/>
    <w:rsid w:val="00EE7EC0"/>
    <w:rsid w:val="00EF00A0"/>
    <w:rsid w:val="00EF0B28"/>
    <w:rsid w:val="00EF0C00"/>
    <w:rsid w:val="00EF0C4B"/>
    <w:rsid w:val="00EF0D33"/>
    <w:rsid w:val="00EF0F32"/>
    <w:rsid w:val="00EF1D6B"/>
    <w:rsid w:val="00EF233A"/>
    <w:rsid w:val="00EF2615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004"/>
    <w:rsid w:val="00EF72CC"/>
    <w:rsid w:val="00EF7E52"/>
    <w:rsid w:val="00EF7E93"/>
    <w:rsid w:val="00F0020A"/>
    <w:rsid w:val="00F00370"/>
    <w:rsid w:val="00F0037F"/>
    <w:rsid w:val="00F004F4"/>
    <w:rsid w:val="00F00724"/>
    <w:rsid w:val="00F00BB0"/>
    <w:rsid w:val="00F010E0"/>
    <w:rsid w:val="00F0111E"/>
    <w:rsid w:val="00F01EDA"/>
    <w:rsid w:val="00F0209C"/>
    <w:rsid w:val="00F035B3"/>
    <w:rsid w:val="00F037E5"/>
    <w:rsid w:val="00F038BE"/>
    <w:rsid w:val="00F03945"/>
    <w:rsid w:val="00F03FE0"/>
    <w:rsid w:val="00F045F6"/>
    <w:rsid w:val="00F055B6"/>
    <w:rsid w:val="00F056FB"/>
    <w:rsid w:val="00F05853"/>
    <w:rsid w:val="00F06174"/>
    <w:rsid w:val="00F06990"/>
    <w:rsid w:val="00F06A43"/>
    <w:rsid w:val="00F06CB6"/>
    <w:rsid w:val="00F06D9D"/>
    <w:rsid w:val="00F06DE1"/>
    <w:rsid w:val="00F07CBF"/>
    <w:rsid w:val="00F07CF1"/>
    <w:rsid w:val="00F1048E"/>
    <w:rsid w:val="00F10C3A"/>
    <w:rsid w:val="00F1158D"/>
    <w:rsid w:val="00F11DBE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4A62"/>
    <w:rsid w:val="00F25845"/>
    <w:rsid w:val="00F25F35"/>
    <w:rsid w:val="00F263D4"/>
    <w:rsid w:val="00F263F7"/>
    <w:rsid w:val="00F265B6"/>
    <w:rsid w:val="00F26925"/>
    <w:rsid w:val="00F26984"/>
    <w:rsid w:val="00F27236"/>
    <w:rsid w:val="00F2740F"/>
    <w:rsid w:val="00F279EF"/>
    <w:rsid w:val="00F3023D"/>
    <w:rsid w:val="00F3047F"/>
    <w:rsid w:val="00F309D2"/>
    <w:rsid w:val="00F31E22"/>
    <w:rsid w:val="00F31EE0"/>
    <w:rsid w:val="00F323E9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6C12"/>
    <w:rsid w:val="00F3739C"/>
    <w:rsid w:val="00F3767F"/>
    <w:rsid w:val="00F401E1"/>
    <w:rsid w:val="00F4032D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5CB0"/>
    <w:rsid w:val="00F46366"/>
    <w:rsid w:val="00F46723"/>
    <w:rsid w:val="00F46BDC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9DA"/>
    <w:rsid w:val="00F54BC5"/>
    <w:rsid w:val="00F54F89"/>
    <w:rsid w:val="00F56780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3488"/>
    <w:rsid w:val="00F63905"/>
    <w:rsid w:val="00F640E6"/>
    <w:rsid w:val="00F64247"/>
    <w:rsid w:val="00F64521"/>
    <w:rsid w:val="00F64554"/>
    <w:rsid w:val="00F6495A"/>
    <w:rsid w:val="00F64F35"/>
    <w:rsid w:val="00F650B8"/>
    <w:rsid w:val="00F6522F"/>
    <w:rsid w:val="00F659A4"/>
    <w:rsid w:val="00F663FD"/>
    <w:rsid w:val="00F66453"/>
    <w:rsid w:val="00F665B6"/>
    <w:rsid w:val="00F6698B"/>
    <w:rsid w:val="00F675D1"/>
    <w:rsid w:val="00F70334"/>
    <w:rsid w:val="00F70800"/>
    <w:rsid w:val="00F711CA"/>
    <w:rsid w:val="00F716F0"/>
    <w:rsid w:val="00F71B0A"/>
    <w:rsid w:val="00F71BC3"/>
    <w:rsid w:val="00F71CFD"/>
    <w:rsid w:val="00F722AE"/>
    <w:rsid w:val="00F723B9"/>
    <w:rsid w:val="00F72513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6D0"/>
    <w:rsid w:val="00F74AD3"/>
    <w:rsid w:val="00F750D3"/>
    <w:rsid w:val="00F753E5"/>
    <w:rsid w:val="00F757A9"/>
    <w:rsid w:val="00F768B4"/>
    <w:rsid w:val="00F76EE5"/>
    <w:rsid w:val="00F77805"/>
    <w:rsid w:val="00F80500"/>
    <w:rsid w:val="00F81F75"/>
    <w:rsid w:val="00F828E9"/>
    <w:rsid w:val="00F829FD"/>
    <w:rsid w:val="00F82B01"/>
    <w:rsid w:val="00F82C35"/>
    <w:rsid w:val="00F8321F"/>
    <w:rsid w:val="00F83F6B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2CF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4F65"/>
    <w:rsid w:val="00FB50ED"/>
    <w:rsid w:val="00FB53BA"/>
    <w:rsid w:val="00FB55CC"/>
    <w:rsid w:val="00FB55FD"/>
    <w:rsid w:val="00FB5D6A"/>
    <w:rsid w:val="00FB5DD1"/>
    <w:rsid w:val="00FB7048"/>
    <w:rsid w:val="00FB719C"/>
    <w:rsid w:val="00FB7247"/>
    <w:rsid w:val="00FB7548"/>
    <w:rsid w:val="00FC1570"/>
    <w:rsid w:val="00FC15C6"/>
    <w:rsid w:val="00FC1641"/>
    <w:rsid w:val="00FC20EA"/>
    <w:rsid w:val="00FC2CAA"/>
    <w:rsid w:val="00FC2CBE"/>
    <w:rsid w:val="00FC2CF3"/>
    <w:rsid w:val="00FC2E2C"/>
    <w:rsid w:val="00FC2F6A"/>
    <w:rsid w:val="00FC3047"/>
    <w:rsid w:val="00FC3539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032"/>
    <w:rsid w:val="00FD1151"/>
    <w:rsid w:val="00FD1CCE"/>
    <w:rsid w:val="00FD2217"/>
    <w:rsid w:val="00FD2A36"/>
    <w:rsid w:val="00FD2E7E"/>
    <w:rsid w:val="00FD3296"/>
    <w:rsid w:val="00FD3576"/>
    <w:rsid w:val="00FD3745"/>
    <w:rsid w:val="00FD6061"/>
    <w:rsid w:val="00FD646E"/>
    <w:rsid w:val="00FD6E0B"/>
    <w:rsid w:val="00FD72AA"/>
    <w:rsid w:val="00FD7772"/>
    <w:rsid w:val="00FD7AA5"/>
    <w:rsid w:val="00FD7FF5"/>
    <w:rsid w:val="00FE0827"/>
    <w:rsid w:val="00FE12FD"/>
    <w:rsid w:val="00FE1F9F"/>
    <w:rsid w:val="00FE23CD"/>
    <w:rsid w:val="00FE263E"/>
    <w:rsid w:val="00FE26DA"/>
    <w:rsid w:val="00FE2ABA"/>
    <w:rsid w:val="00FE3109"/>
    <w:rsid w:val="00FE3663"/>
    <w:rsid w:val="00FE4973"/>
    <w:rsid w:val="00FE543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611FD"/>
  <w15:docId w15:val="{CED105D3-BBD9-4176-9AD5-A9C74C7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uiPriority w:val="5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, Знак,111,Знак"/>
    <w:basedOn w:val="a"/>
    <w:next w:val="a"/>
    <w:link w:val="af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"/>
    <w:link w:val="afb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"/>
    <w:next w:val="a"/>
    <w:link w:val="aff2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1"/>
    <w:link w:val="aff1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1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"/>
    <w:next w:val="a"/>
    <w:link w:val="affb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1"/>
    <w:link w:val="affa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1"/>
    <w:uiPriority w:val="22"/>
    <w:qFormat/>
    <w:rsid w:val="00A763C7"/>
    <w:rPr>
      <w:b/>
      <w:bCs/>
    </w:rPr>
  </w:style>
  <w:style w:type="paragraph" w:styleId="afff2">
    <w:name w:val="List Paragraph"/>
    <w:aliases w:val="обычный,Заголовок мой1,СписокСТПр,Абзац списка основной,Bullet List,FooterText,numbered,Paragraphe de liste1,lp1,Заголовок_3,Введение,3_Абзац списка,СПИСКИ,List Paragraph2,ПАРАГРАФ,Нумерация,список 1,List Paragraph,Варианты ответов"/>
    <w:basedOn w:val="a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"/>
    <w:basedOn w:val="a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"/>
    <w:basedOn w:val="a1"/>
    <w:link w:val="afff4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1"/>
    <w:unhideWhenUsed/>
    <w:rsid w:val="00C83C1F"/>
    <w:rPr>
      <w:sz w:val="16"/>
      <w:szCs w:val="16"/>
    </w:rPr>
  </w:style>
  <w:style w:type="paragraph" w:styleId="afffb">
    <w:name w:val="annotation text"/>
    <w:basedOn w:val="a"/>
    <w:link w:val="afffc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1"/>
    <w:link w:val="afffb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4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Заголовок мой1 Знак,СписокСТПр Знак,Абзац списка основной Знак,Bullet List Знак,FooterText Знак,numbered Знак,Paragraphe de liste1 Знак,lp1 Знак,Заголовок_3 Знак,Введение Знак,3_Абзац списка Знак,СПИСКИ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1">
    <w:name w:val="line number"/>
    <w:basedOn w:val="a1"/>
    <w:uiPriority w:val="99"/>
    <w:semiHidden/>
    <w:unhideWhenUsed/>
    <w:rsid w:val="00CA7ACD"/>
  </w:style>
  <w:style w:type="paragraph" w:customStyle="1" w:styleId="101">
    <w:name w:val="1 Основной текст 0"/>
    <w:aliases w:val="95 ПК,А. Основной текст 0 Знак Знак Знак Знак Знак Знак Знак Знак,А. Основной текст 0 Знак Знак Знак Знак,Основной текст 0,А. Основной текст 0,1. Основной текст 0,А. Основной текст 0 Знак Знак"/>
    <w:basedOn w:val="a"/>
    <w:link w:val="10950"/>
    <w:rsid w:val="005C62F7"/>
    <w:pPr>
      <w:suppressAutoHyphens/>
      <w:ind w:firstLine="539"/>
    </w:pPr>
    <w:rPr>
      <w:rFonts w:eastAsia="Calibri"/>
      <w:color w:val="000000"/>
      <w:kern w:val="24"/>
      <w:lang w:eastAsia="en-US"/>
    </w:rPr>
  </w:style>
  <w:style w:type="character" w:customStyle="1" w:styleId="10950">
    <w:name w:val="1 Основной текст 0;95 ПК;А. Основной текст 0 Знак Знак Знак Знак Знак Знак Знак Знак Знак Знак"/>
    <w:link w:val="101"/>
    <w:rsid w:val="005C62F7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character" w:customStyle="1" w:styleId="afa">
    <w:name w:val="Название объекта Знак"/>
    <w:aliases w:val="табл Знак, Знак Знак,111 Знак,Знак Знак"/>
    <w:basedOn w:val="a1"/>
    <w:link w:val="af9"/>
    <w:rsid w:val="004F6A2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69A3-1AC3-4320-9137-DA27F762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2021-08-09T10:35:00Z</cp:lastPrinted>
  <dcterms:created xsi:type="dcterms:W3CDTF">2026-02-06T09:35:00Z</dcterms:created>
  <dcterms:modified xsi:type="dcterms:W3CDTF">2026-02-06T09:35:00Z</dcterms:modified>
</cp:coreProperties>
</file>